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B647C" w:rsidRDefault="00EB647C" w:rsidP="00B83E97">
      <w:pPr>
        <w:numPr>
          <w:ilvl w:val="0"/>
          <w:numId w:val="2"/>
        </w:numPr>
        <w:tabs>
          <w:tab w:val="clear" w:pos="720"/>
          <w:tab w:val="left" w:pos="0"/>
        </w:tabs>
        <w:spacing w:line="300" w:lineRule="exact"/>
        <w:ind w:left="0" w:firstLine="0"/>
        <w:jc w:val="both"/>
        <w:rPr>
          <w:b/>
          <w:sz w:val="24"/>
          <w:u w:val="single"/>
        </w:rPr>
      </w:pPr>
      <w:bookmarkStart w:id="0" w:name="_GoBack"/>
      <w:bookmarkEnd w:id="0"/>
      <w:r>
        <w:rPr>
          <w:b/>
          <w:sz w:val="24"/>
          <w:u w:val="single"/>
        </w:rPr>
        <w:t>Identifikace stavby, základní charakteristika stavby</w:t>
      </w:r>
    </w:p>
    <w:p w:rsidR="00EB647C" w:rsidRDefault="00EB647C" w:rsidP="00B83E97">
      <w:pPr>
        <w:tabs>
          <w:tab w:val="left" w:pos="0"/>
        </w:tabs>
        <w:spacing w:line="300" w:lineRule="exact"/>
        <w:jc w:val="both"/>
        <w:rPr>
          <w:b/>
          <w:sz w:val="24"/>
          <w:u w:val="single"/>
        </w:rPr>
      </w:pPr>
    </w:p>
    <w:p w:rsidR="00EB647C" w:rsidRDefault="00EB647C" w:rsidP="00B83E97">
      <w:pPr>
        <w:numPr>
          <w:ilvl w:val="1"/>
          <w:numId w:val="3"/>
        </w:numPr>
        <w:tabs>
          <w:tab w:val="left" w:pos="0"/>
          <w:tab w:val="left" w:pos="644"/>
        </w:tabs>
        <w:spacing w:line="300" w:lineRule="exact"/>
        <w:ind w:left="0" w:firstLine="0"/>
        <w:jc w:val="both"/>
        <w:rPr>
          <w:b/>
          <w:sz w:val="24"/>
        </w:rPr>
      </w:pPr>
      <w:r>
        <w:rPr>
          <w:b/>
          <w:sz w:val="24"/>
        </w:rPr>
        <w:t>Identifikační údaje</w:t>
      </w:r>
    </w:p>
    <w:p w:rsidR="00E744CF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  <w:szCs w:val="24"/>
        </w:rPr>
        <w:t>Akce:</w:t>
      </w:r>
      <w:r w:rsidRPr="0097370E">
        <w:rPr>
          <w:sz w:val="24"/>
        </w:rPr>
        <w:tab/>
      </w:r>
      <w:r>
        <w:rPr>
          <w:b/>
          <w:sz w:val="24"/>
        </w:rPr>
        <w:t xml:space="preserve">Rekonstrukce </w:t>
      </w:r>
      <w:r w:rsidR="00E744CF">
        <w:rPr>
          <w:b/>
          <w:sz w:val="24"/>
        </w:rPr>
        <w:t>potrubí teplé vody</w:t>
      </w:r>
    </w:p>
    <w:p w:rsidR="00455BE0" w:rsidRDefault="00E744CF" w:rsidP="00E744CF">
      <w:pPr>
        <w:tabs>
          <w:tab w:val="left" w:pos="0"/>
          <w:tab w:val="left" w:pos="2835"/>
        </w:tabs>
        <w:spacing w:before="160" w:line="280" w:lineRule="exact"/>
        <w:rPr>
          <w:b/>
          <w:sz w:val="24"/>
        </w:rPr>
      </w:pPr>
      <w:r>
        <w:rPr>
          <w:b/>
          <w:sz w:val="24"/>
        </w:rPr>
        <w:tab/>
        <w:t xml:space="preserve">v kolektoru </w:t>
      </w:r>
      <w:r w:rsidR="002E5E1D">
        <w:rPr>
          <w:b/>
          <w:sz w:val="24"/>
        </w:rPr>
        <w:t>z</w:t>
      </w:r>
      <w:r w:rsidR="00F14106">
        <w:rPr>
          <w:b/>
          <w:sz w:val="24"/>
        </w:rPr>
        <w:t> </w:t>
      </w:r>
      <w:r>
        <w:rPr>
          <w:b/>
          <w:sz w:val="24"/>
        </w:rPr>
        <w:t>VS</w:t>
      </w:r>
      <w:r w:rsidR="00F14106">
        <w:rPr>
          <w:b/>
          <w:sz w:val="24"/>
        </w:rPr>
        <w:t xml:space="preserve"> 805</w:t>
      </w:r>
      <w:r w:rsidR="006D56B9">
        <w:rPr>
          <w:b/>
          <w:sz w:val="24"/>
        </w:rPr>
        <w:t>,</w:t>
      </w:r>
      <w:r>
        <w:rPr>
          <w:b/>
          <w:sz w:val="24"/>
        </w:rPr>
        <w:t xml:space="preserve"> 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 w:rsidRPr="0097370E">
        <w:rPr>
          <w:sz w:val="24"/>
        </w:rPr>
        <w:t>Místo stavby:</w:t>
      </w:r>
      <w:r w:rsidRPr="0097370E">
        <w:rPr>
          <w:sz w:val="24"/>
        </w:rPr>
        <w:tab/>
      </w:r>
      <w:r>
        <w:rPr>
          <w:b/>
          <w:sz w:val="24"/>
        </w:rPr>
        <w:t>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 w:rsidRPr="0097370E">
        <w:rPr>
          <w:sz w:val="24"/>
        </w:rPr>
        <w:t>Stupeň PD:</w:t>
      </w:r>
      <w:r w:rsidRPr="0097370E">
        <w:rPr>
          <w:sz w:val="24"/>
        </w:rPr>
        <w:tab/>
      </w:r>
      <w:r w:rsidRPr="0097370E">
        <w:rPr>
          <w:b/>
          <w:sz w:val="24"/>
        </w:rPr>
        <w:t xml:space="preserve">Dokumentace </w:t>
      </w:r>
      <w:r>
        <w:rPr>
          <w:b/>
          <w:sz w:val="24"/>
        </w:rPr>
        <w:t>pro provádění stavby</w:t>
      </w:r>
    </w:p>
    <w:p w:rsidR="002E5E1D" w:rsidRPr="0097370E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>
        <w:rPr>
          <w:sz w:val="24"/>
        </w:rPr>
        <w:t>Objedn</w:t>
      </w:r>
      <w:r w:rsidRPr="0097370E">
        <w:rPr>
          <w:sz w:val="24"/>
        </w:rPr>
        <w:t>atel:</w:t>
      </w:r>
      <w:r w:rsidRPr="0097370E">
        <w:rPr>
          <w:sz w:val="24"/>
        </w:rPr>
        <w:tab/>
      </w:r>
      <w:r w:rsidR="002E5E1D">
        <w:rPr>
          <w:b/>
          <w:sz w:val="24"/>
        </w:rPr>
        <w:t>SEVEROČESKÁ TEPLÁRENSKÁ,</w:t>
      </w:r>
      <w:r w:rsidR="002E5E1D" w:rsidRPr="0097370E">
        <w:rPr>
          <w:b/>
          <w:sz w:val="24"/>
        </w:rPr>
        <w:t xml:space="preserve"> a.s.</w:t>
      </w:r>
    </w:p>
    <w:p w:rsidR="002E5E1D" w:rsidRPr="0097370E" w:rsidRDefault="002E5E1D" w:rsidP="002E5E1D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ab/>
      </w:r>
      <w:r w:rsidRPr="0097370E">
        <w:rPr>
          <w:sz w:val="24"/>
        </w:rPr>
        <w:tab/>
      </w:r>
      <w:r>
        <w:rPr>
          <w:b/>
          <w:sz w:val="24"/>
        </w:rPr>
        <w:t>Teplárenská 2</w:t>
      </w:r>
      <w:r w:rsidRPr="0097370E">
        <w:rPr>
          <w:b/>
          <w:sz w:val="24"/>
        </w:rPr>
        <w:t>, PSČ 43</w:t>
      </w:r>
      <w:r>
        <w:rPr>
          <w:b/>
          <w:sz w:val="24"/>
        </w:rPr>
        <w:t>4</w:t>
      </w:r>
      <w:r w:rsidRPr="0097370E">
        <w:rPr>
          <w:b/>
          <w:sz w:val="24"/>
        </w:rPr>
        <w:t xml:space="preserve"> 0</w:t>
      </w:r>
      <w:r>
        <w:rPr>
          <w:b/>
          <w:sz w:val="24"/>
        </w:rPr>
        <w:t>1</w:t>
      </w:r>
      <w:r w:rsidRPr="0097370E">
        <w:rPr>
          <w:b/>
          <w:sz w:val="24"/>
        </w:rPr>
        <w:t xml:space="preserve"> </w:t>
      </w:r>
      <w:r>
        <w:rPr>
          <w:b/>
          <w:sz w:val="24"/>
        </w:rPr>
        <w:t>Most</w:t>
      </w:r>
    </w:p>
    <w:p w:rsidR="00455BE0" w:rsidRPr="0097370E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Projektant:</w:t>
      </w:r>
      <w:r w:rsidRPr="0097370E">
        <w:rPr>
          <w:sz w:val="24"/>
        </w:rPr>
        <w:tab/>
      </w:r>
      <w:r w:rsidRPr="00A57FDF">
        <w:rPr>
          <w:b/>
          <w:sz w:val="24"/>
        </w:rPr>
        <w:t>Ing. Václav Remuta</w:t>
      </w:r>
      <w:r w:rsidRPr="009272F4">
        <w:rPr>
          <w:b/>
          <w:sz w:val="24"/>
        </w:rPr>
        <w:t>, TZB č. ČKAIT 0</w:t>
      </w:r>
      <w:r>
        <w:rPr>
          <w:b/>
          <w:sz w:val="24"/>
        </w:rPr>
        <w:t>401228</w:t>
      </w:r>
    </w:p>
    <w:p w:rsidR="00455BE0" w:rsidRPr="00A57FDF" w:rsidRDefault="00455BE0" w:rsidP="00E744CF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ab/>
      </w:r>
      <w:r w:rsidRPr="0097370E">
        <w:rPr>
          <w:sz w:val="24"/>
        </w:rPr>
        <w:tab/>
      </w:r>
      <w:r w:rsidRPr="00A57FDF">
        <w:rPr>
          <w:b/>
          <w:sz w:val="24"/>
        </w:rPr>
        <w:t>Průběžná 3372, 434 01 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Zak.č.</w:t>
      </w:r>
      <w:r>
        <w:rPr>
          <w:sz w:val="24"/>
        </w:rPr>
        <w:t>proj</w:t>
      </w:r>
      <w:r w:rsidRPr="0097370E">
        <w:rPr>
          <w:sz w:val="24"/>
        </w:rPr>
        <w:t>:</w:t>
      </w:r>
      <w:r w:rsidRPr="0097370E">
        <w:rPr>
          <w:sz w:val="24"/>
        </w:rPr>
        <w:tab/>
      </w:r>
      <w:r>
        <w:rPr>
          <w:b/>
          <w:sz w:val="24"/>
        </w:rPr>
        <w:t>0</w:t>
      </w:r>
      <w:r w:rsidR="002E5E1D">
        <w:rPr>
          <w:b/>
          <w:sz w:val="24"/>
        </w:rPr>
        <w:t>8</w:t>
      </w:r>
      <w:r>
        <w:rPr>
          <w:b/>
          <w:sz w:val="24"/>
        </w:rPr>
        <w:t>-201</w:t>
      </w:r>
      <w:r w:rsidR="002E5E1D">
        <w:rPr>
          <w:b/>
          <w:sz w:val="24"/>
        </w:rPr>
        <w:t>5</w:t>
      </w:r>
      <w:r>
        <w:rPr>
          <w:b/>
          <w:sz w:val="24"/>
        </w:rPr>
        <w:t>-</w:t>
      </w:r>
      <w:r w:rsidR="002E5E1D">
        <w:rPr>
          <w:b/>
          <w:sz w:val="24"/>
        </w:rPr>
        <w:t>407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Datum:</w:t>
      </w:r>
      <w:r w:rsidRPr="0097370E">
        <w:rPr>
          <w:sz w:val="24"/>
        </w:rPr>
        <w:tab/>
      </w:r>
      <w:r w:rsidR="006D56B9">
        <w:rPr>
          <w:b/>
          <w:sz w:val="24"/>
        </w:rPr>
        <w:t>září</w:t>
      </w:r>
      <w:r w:rsidRPr="0097370E">
        <w:rPr>
          <w:b/>
          <w:sz w:val="24"/>
        </w:rPr>
        <w:t xml:space="preserve"> 20</w:t>
      </w:r>
      <w:r>
        <w:rPr>
          <w:b/>
          <w:sz w:val="24"/>
        </w:rPr>
        <w:t>1</w:t>
      </w:r>
      <w:r w:rsidR="002E5E1D">
        <w:rPr>
          <w:b/>
          <w:sz w:val="24"/>
        </w:rPr>
        <w:t>5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Vypracoval:</w:t>
      </w:r>
      <w:r w:rsidRPr="0097370E">
        <w:rPr>
          <w:sz w:val="24"/>
        </w:rPr>
        <w:tab/>
      </w:r>
      <w:r w:rsidRPr="0097370E">
        <w:rPr>
          <w:b/>
          <w:sz w:val="24"/>
        </w:rPr>
        <w:t xml:space="preserve">Ing. </w:t>
      </w:r>
      <w:r>
        <w:rPr>
          <w:b/>
          <w:sz w:val="24"/>
        </w:rPr>
        <w:t>Václav Remuta</w:t>
      </w:r>
    </w:p>
    <w:p w:rsidR="00291F6C" w:rsidRDefault="00291F6C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5D04CD" w:rsidRDefault="005D04CD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F14106" w:rsidRDefault="00F14106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EB647C" w:rsidRDefault="00EB647C" w:rsidP="00B83E97">
      <w:pPr>
        <w:numPr>
          <w:ilvl w:val="1"/>
          <w:numId w:val="3"/>
        </w:numPr>
        <w:tabs>
          <w:tab w:val="left" w:pos="0"/>
          <w:tab w:val="left" w:pos="567"/>
        </w:tabs>
        <w:spacing w:line="300" w:lineRule="exact"/>
        <w:ind w:left="0" w:firstLine="0"/>
        <w:jc w:val="both"/>
        <w:rPr>
          <w:b/>
          <w:sz w:val="24"/>
        </w:rPr>
      </w:pPr>
      <w:r>
        <w:rPr>
          <w:b/>
          <w:sz w:val="24"/>
        </w:rPr>
        <w:t>Základní charakteristika stavby</w:t>
      </w:r>
    </w:p>
    <w:p w:rsidR="00FC0887" w:rsidRDefault="00EB647C" w:rsidP="00653206">
      <w:pPr>
        <w:spacing w:before="120"/>
        <w:ind w:firstLine="567"/>
        <w:jc w:val="both"/>
        <w:rPr>
          <w:sz w:val="24"/>
          <w:szCs w:val="24"/>
        </w:rPr>
      </w:pPr>
      <w:r w:rsidRPr="00653206">
        <w:rPr>
          <w:sz w:val="24"/>
          <w:szCs w:val="24"/>
        </w:rPr>
        <w:t xml:space="preserve">Záměrem investora je generální oprava vnější potrubní sítě </w:t>
      </w:r>
      <w:r w:rsidR="00455BE0" w:rsidRPr="00653206">
        <w:rPr>
          <w:sz w:val="24"/>
          <w:szCs w:val="24"/>
        </w:rPr>
        <w:t>(kolektor</w:t>
      </w:r>
      <w:r w:rsidR="00653206">
        <w:rPr>
          <w:sz w:val="24"/>
          <w:szCs w:val="24"/>
        </w:rPr>
        <w:t xml:space="preserve"> VS </w:t>
      </w:r>
      <w:r w:rsidR="00F14106">
        <w:rPr>
          <w:sz w:val="24"/>
          <w:szCs w:val="24"/>
        </w:rPr>
        <w:t>805</w:t>
      </w:r>
      <w:r w:rsidR="00455BE0" w:rsidRPr="00653206">
        <w:rPr>
          <w:sz w:val="24"/>
          <w:szCs w:val="24"/>
        </w:rPr>
        <w:t xml:space="preserve">) </w:t>
      </w:r>
      <w:r w:rsidR="00FC0887">
        <w:rPr>
          <w:sz w:val="24"/>
          <w:szCs w:val="24"/>
        </w:rPr>
        <w:t xml:space="preserve">rozvodu teplé vody a cirkulace. Jedná se </w:t>
      </w:r>
      <w:r w:rsidR="00F14106">
        <w:rPr>
          <w:sz w:val="24"/>
          <w:szCs w:val="24"/>
        </w:rPr>
        <w:t>jednu</w:t>
      </w:r>
      <w:r w:rsidR="00FC0887">
        <w:rPr>
          <w:sz w:val="24"/>
          <w:szCs w:val="24"/>
        </w:rPr>
        <w:t xml:space="preserve"> samostat</w:t>
      </w:r>
      <w:r w:rsidR="00F14106">
        <w:rPr>
          <w:sz w:val="24"/>
          <w:szCs w:val="24"/>
        </w:rPr>
        <w:t>nou</w:t>
      </w:r>
      <w:r w:rsidR="00FC0887">
        <w:rPr>
          <w:sz w:val="24"/>
          <w:szCs w:val="24"/>
        </w:rPr>
        <w:t xml:space="preserve"> vět</w:t>
      </w:r>
      <w:r w:rsidR="00F14106">
        <w:rPr>
          <w:sz w:val="24"/>
          <w:szCs w:val="24"/>
        </w:rPr>
        <w:t>e</w:t>
      </w:r>
      <w:r w:rsidR="00FC0887">
        <w:rPr>
          <w:sz w:val="24"/>
          <w:szCs w:val="24"/>
        </w:rPr>
        <w:t>v.</w:t>
      </w:r>
    </w:p>
    <w:p w:rsidR="00FC0887" w:rsidRDefault="00FC0887" w:rsidP="00653206">
      <w:pPr>
        <w:spacing w:before="120"/>
        <w:ind w:firstLine="567"/>
        <w:jc w:val="both"/>
        <w:rPr>
          <w:rFonts w:cs="Arial"/>
          <w:sz w:val="24"/>
          <w:szCs w:val="24"/>
        </w:rPr>
      </w:pPr>
      <w:r w:rsidRPr="00FC0887">
        <w:rPr>
          <w:sz w:val="24"/>
          <w:szCs w:val="24"/>
        </w:rPr>
        <w:t xml:space="preserve">Větev zásobuje </w:t>
      </w:r>
      <w:r w:rsidRPr="00FC0887">
        <w:rPr>
          <w:rFonts w:cs="Arial"/>
          <w:sz w:val="24"/>
          <w:szCs w:val="24"/>
        </w:rPr>
        <w:t xml:space="preserve">bloky </w:t>
      </w:r>
      <w:r w:rsidR="00F14106">
        <w:rPr>
          <w:rFonts w:cs="Arial"/>
          <w:sz w:val="24"/>
          <w:szCs w:val="24"/>
        </w:rPr>
        <w:t>612 (2x), 613 (2x)</w:t>
      </w:r>
      <w:r w:rsidRPr="00FC0887">
        <w:rPr>
          <w:rFonts w:cs="Arial"/>
          <w:sz w:val="24"/>
          <w:szCs w:val="24"/>
        </w:rPr>
        <w:t xml:space="preserve">, </w:t>
      </w:r>
      <w:r w:rsidR="00F14106">
        <w:rPr>
          <w:rFonts w:cs="Arial"/>
          <w:sz w:val="24"/>
          <w:szCs w:val="24"/>
        </w:rPr>
        <w:t>614, 649, 650 a č.p. 474 (2 x 15. ZŠ)</w:t>
      </w:r>
    </w:p>
    <w:p w:rsidR="00FC0887" w:rsidRDefault="00FC0887" w:rsidP="00653206">
      <w:pPr>
        <w:spacing w:before="120"/>
        <w:ind w:firstLine="567"/>
        <w:jc w:val="both"/>
        <w:rPr>
          <w:rFonts w:cs="Arial"/>
          <w:sz w:val="24"/>
          <w:szCs w:val="24"/>
        </w:rPr>
      </w:pPr>
      <w:r w:rsidRPr="00653206">
        <w:rPr>
          <w:rFonts w:cs="Arial"/>
          <w:sz w:val="24"/>
          <w:szCs w:val="24"/>
        </w:rPr>
        <w:t xml:space="preserve">Rekonstrukce se týká </w:t>
      </w:r>
      <w:r>
        <w:rPr>
          <w:rFonts w:cs="Arial"/>
          <w:sz w:val="24"/>
          <w:szCs w:val="24"/>
        </w:rPr>
        <w:t xml:space="preserve">celého </w:t>
      </w:r>
      <w:r w:rsidRPr="00653206">
        <w:rPr>
          <w:rFonts w:cs="Arial"/>
          <w:sz w:val="24"/>
          <w:szCs w:val="24"/>
        </w:rPr>
        <w:t>páteřního rozvodu</w:t>
      </w:r>
      <w:r>
        <w:rPr>
          <w:rFonts w:cs="Arial"/>
          <w:sz w:val="24"/>
          <w:szCs w:val="24"/>
        </w:rPr>
        <w:t xml:space="preserve"> z VS </w:t>
      </w:r>
      <w:r w:rsidR="00F14106">
        <w:rPr>
          <w:rFonts w:cs="Arial"/>
          <w:sz w:val="24"/>
          <w:szCs w:val="24"/>
        </w:rPr>
        <w:t xml:space="preserve">805 </w:t>
      </w:r>
      <w:r w:rsidRPr="00653206">
        <w:rPr>
          <w:rFonts w:cs="Arial"/>
          <w:sz w:val="24"/>
          <w:szCs w:val="24"/>
        </w:rPr>
        <w:t>a přípojek končících v</w:t>
      </w:r>
      <w:r>
        <w:rPr>
          <w:rFonts w:cs="Arial"/>
          <w:sz w:val="24"/>
          <w:szCs w:val="24"/>
        </w:rPr>
        <w:t xml:space="preserve"> jednotlivých </w:t>
      </w:r>
      <w:r w:rsidRPr="00653206">
        <w:rPr>
          <w:rFonts w:cs="Arial"/>
          <w:sz w:val="24"/>
          <w:szCs w:val="24"/>
        </w:rPr>
        <w:t>objektech.</w:t>
      </w:r>
      <w:r>
        <w:rPr>
          <w:rFonts w:cs="Arial"/>
          <w:sz w:val="24"/>
          <w:szCs w:val="24"/>
        </w:rPr>
        <w:t xml:space="preserve"> </w:t>
      </w:r>
    </w:p>
    <w:p w:rsidR="00FC0887" w:rsidRDefault="00FC0887" w:rsidP="00653206">
      <w:pPr>
        <w:spacing w:before="120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Začátek rekonstrukce - napojení na nové plastové rozvody ve VS </w:t>
      </w:r>
      <w:r w:rsidR="00F14106">
        <w:rPr>
          <w:rFonts w:cs="Arial"/>
          <w:sz w:val="24"/>
          <w:szCs w:val="24"/>
        </w:rPr>
        <w:t>805</w:t>
      </w:r>
    </w:p>
    <w:p w:rsidR="00FC0887" w:rsidRDefault="00FC0887" w:rsidP="00653206">
      <w:pPr>
        <w:spacing w:before="120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Konec rekonstrukce - v objektech </w:t>
      </w:r>
    </w:p>
    <w:p w:rsidR="005D04CD" w:rsidRDefault="005D04CD" w:rsidP="00FC0887">
      <w:pPr>
        <w:spacing w:before="120"/>
        <w:ind w:firstLine="567"/>
        <w:jc w:val="both"/>
        <w:rPr>
          <w:rFonts w:cs="Arial"/>
          <w:sz w:val="24"/>
          <w:szCs w:val="24"/>
        </w:rPr>
      </w:pPr>
    </w:p>
    <w:p w:rsidR="00F14106" w:rsidRDefault="00F14106" w:rsidP="00FC0887">
      <w:pPr>
        <w:spacing w:before="120"/>
        <w:ind w:firstLine="567"/>
        <w:jc w:val="both"/>
        <w:rPr>
          <w:rFonts w:cs="Arial"/>
          <w:sz w:val="24"/>
          <w:szCs w:val="24"/>
        </w:rPr>
      </w:pPr>
    </w:p>
    <w:p w:rsidR="00EB647C" w:rsidRDefault="00EB647C" w:rsidP="00B83E97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300" w:lineRule="exact"/>
        <w:ind w:left="0" w:firstLine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Podklady</w:t>
      </w:r>
    </w:p>
    <w:p w:rsidR="00EB647C" w:rsidRDefault="00EB647C" w:rsidP="00E744CF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Podkladem pro zpracování projektové dokumentace byla katastrální mapa,</w:t>
      </w:r>
      <w:r w:rsidR="00455BE0">
        <w:rPr>
          <w:sz w:val="24"/>
          <w:szCs w:val="24"/>
        </w:rPr>
        <w:t xml:space="preserve"> pro</w:t>
      </w:r>
      <w:r w:rsidR="00ED01C8">
        <w:rPr>
          <w:sz w:val="24"/>
          <w:szCs w:val="24"/>
        </w:rPr>
        <w:t>j</w:t>
      </w:r>
      <w:r w:rsidR="00455BE0">
        <w:rPr>
          <w:sz w:val="24"/>
          <w:szCs w:val="24"/>
        </w:rPr>
        <w:t>ektová dokumentace VS</w:t>
      </w:r>
      <w:r w:rsidR="00653206">
        <w:rPr>
          <w:sz w:val="24"/>
          <w:szCs w:val="24"/>
        </w:rPr>
        <w:t xml:space="preserve"> </w:t>
      </w:r>
      <w:r w:rsidR="00F14106">
        <w:rPr>
          <w:sz w:val="24"/>
          <w:szCs w:val="24"/>
        </w:rPr>
        <w:t>805</w:t>
      </w:r>
      <w:r w:rsidR="00455BE0">
        <w:rPr>
          <w:sz w:val="24"/>
          <w:szCs w:val="24"/>
        </w:rPr>
        <w:t xml:space="preserve"> a kolektor</w:t>
      </w:r>
      <w:r w:rsidR="00653206">
        <w:rPr>
          <w:sz w:val="24"/>
          <w:szCs w:val="24"/>
        </w:rPr>
        <w:t>u</w:t>
      </w:r>
      <w:r w:rsidR="00455BE0">
        <w:rPr>
          <w:sz w:val="24"/>
          <w:szCs w:val="24"/>
        </w:rPr>
        <w:t xml:space="preserve"> VS</w:t>
      </w:r>
      <w:r w:rsidR="00653206">
        <w:rPr>
          <w:sz w:val="24"/>
          <w:szCs w:val="24"/>
        </w:rPr>
        <w:t xml:space="preserve"> </w:t>
      </w:r>
      <w:r w:rsidR="00F14106">
        <w:rPr>
          <w:sz w:val="24"/>
          <w:szCs w:val="24"/>
        </w:rPr>
        <w:t>805</w:t>
      </w:r>
      <w:r w:rsidR="00455BE0">
        <w:rPr>
          <w:sz w:val="24"/>
          <w:szCs w:val="24"/>
        </w:rPr>
        <w:t>,</w:t>
      </w:r>
      <w:r>
        <w:rPr>
          <w:sz w:val="24"/>
          <w:szCs w:val="24"/>
        </w:rPr>
        <w:t xml:space="preserve"> požadavky investora na provedení a způsob napojení a zaměření na místě </w:t>
      </w:r>
      <w:r w:rsidR="00653206">
        <w:rPr>
          <w:sz w:val="24"/>
          <w:szCs w:val="24"/>
        </w:rPr>
        <w:t>stavby</w:t>
      </w:r>
      <w:r>
        <w:rPr>
          <w:sz w:val="24"/>
          <w:szCs w:val="24"/>
        </w:rPr>
        <w:t xml:space="preserve">. Podkladem pro výpočet dimenzí byly materiály předané zadavatelem, obsahující roční spotřeby. </w:t>
      </w:r>
    </w:p>
    <w:p w:rsidR="00FC0887" w:rsidRDefault="00FC0887" w:rsidP="00B83E97">
      <w:pPr>
        <w:pStyle w:val="Zkladntextodsazen"/>
        <w:tabs>
          <w:tab w:val="left" w:pos="0"/>
          <w:tab w:val="left" w:pos="567"/>
        </w:tabs>
        <w:spacing w:line="300" w:lineRule="exact"/>
      </w:pPr>
    </w:p>
    <w:p w:rsidR="00F14106" w:rsidRDefault="00F14106" w:rsidP="00B83E97">
      <w:pPr>
        <w:pStyle w:val="Zkladntextodsazen"/>
        <w:tabs>
          <w:tab w:val="left" w:pos="0"/>
          <w:tab w:val="left" w:pos="567"/>
        </w:tabs>
        <w:spacing w:line="300" w:lineRule="exact"/>
      </w:pPr>
    </w:p>
    <w:p w:rsidR="00F14106" w:rsidRDefault="00F14106" w:rsidP="00B83E97">
      <w:pPr>
        <w:pStyle w:val="Zkladntextodsazen"/>
        <w:tabs>
          <w:tab w:val="left" w:pos="0"/>
          <w:tab w:val="left" w:pos="567"/>
        </w:tabs>
        <w:spacing w:line="300" w:lineRule="exact"/>
      </w:pPr>
    </w:p>
    <w:p w:rsidR="00F14106" w:rsidRDefault="00F14106" w:rsidP="00B83E97">
      <w:pPr>
        <w:pStyle w:val="Zkladntextodsazen"/>
        <w:tabs>
          <w:tab w:val="left" w:pos="0"/>
          <w:tab w:val="left" w:pos="567"/>
        </w:tabs>
        <w:spacing w:line="300" w:lineRule="exact"/>
      </w:pPr>
    </w:p>
    <w:p w:rsidR="00F14106" w:rsidRDefault="00F14106" w:rsidP="00B83E97">
      <w:pPr>
        <w:pStyle w:val="Zkladntextodsazen"/>
        <w:tabs>
          <w:tab w:val="left" w:pos="0"/>
          <w:tab w:val="left" w:pos="567"/>
        </w:tabs>
        <w:spacing w:line="300" w:lineRule="exact"/>
      </w:pPr>
    </w:p>
    <w:p w:rsidR="00EB647C" w:rsidRDefault="00EB647C" w:rsidP="00B83E97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300" w:lineRule="exact"/>
        <w:ind w:left="0" w:firstLine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lastRenderedPageBreak/>
        <w:t>Technické údaje</w:t>
      </w:r>
    </w:p>
    <w:p w:rsidR="00EB647C" w:rsidRDefault="00EB647C" w:rsidP="00E744CF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u w:val="single"/>
        </w:rPr>
      </w:pPr>
      <w:r>
        <w:rPr>
          <w:sz w:val="24"/>
          <w:u w:val="single"/>
        </w:rPr>
        <w:t>Rozvod TV (přívod TV + cirkulace)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25"/>
      </w:tblGrid>
      <w:tr w:rsidR="00EB647C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Default="00EB647C" w:rsidP="00B83E97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dimenze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Default="00EB647C" w:rsidP="006D56B9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ø </w:t>
            </w:r>
            <w:r w:rsidR="006D56B9">
              <w:rPr>
                <w:sz w:val="24"/>
              </w:rPr>
              <w:t>90</w:t>
            </w:r>
            <w:r>
              <w:rPr>
                <w:sz w:val="24"/>
              </w:rPr>
              <w:t>x1</w:t>
            </w:r>
            <w:r w:rsidR="006D56B9">
              <w:rPr>
                <w:sz w:val="24"/>
              </w:rPr>
              <w:t>2</w:t>
            </w:r>
            <w:r>
              <w:rPr>
                <w:sz w:val="24"/>
              </w:rPr>
              <w:t>,</w:t>
            </w:r>
            <w:r w:rsidR="006D56B9">
              <w:rPr>
                <w:sz w:val="24"/>
              </w:rPr>
              <w:t>3</w:t>
            </w:r>
            <w:r>
              <w:rPr>
                <w:sz w:val="24"/>
              </w:rPr>
              <w:t xml:space="preserve"> – 40x5,5</w:t>
            </w:r>
          </w:p>
        </w:tc>
      </w:tr>
      <w:tr w:rsidR="00EB647C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Default="00EB647C" w:rsidP="00B83E97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materiál potrubí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Default="00EB647C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Polypropylen (PPR)</w:t>
            </w:r>
          </w:p>
        </w:tc>
      </w:tr>
      <w:tr w:rsidR="00EB647C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Default="00EB647C" w:rsidP="00B83E97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jmenovitý tlak média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Default="00EB647C" w:rsidP="00B83E97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PN16</w:t>
            </w:r>
          </w:p>
        </w:tc>
      </w:tr>
      <w:tr w:rsidR="00AD3333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maximální provozní teplota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65°C</w:t>
            </w:r>
          </w:p>
        </w:tc>
      </w:tr>
      <w:tr w:rsidR="00AD3333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maximální přetlak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0,9 MPa (zdroj)</w:t>
            </w:r>
          </w:p>
        </w:tc>
      </w:tr>
      <w:tr w:rsidR="00AD3333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jmenovitý spád média (provozní spád)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55(+5 -10) / </w:t>
            </w:r>
            <w:smartTag w:uri="urn:schemas-microsoft-com:office:smarttags" w:element="metricconverter">
              <w:smartTagPr>
                <w:attr w:name="ProductID" w:val="45ﾰC"/>
              </w:smartTagPr>
              <w:r>
                <w:rPr>
                  <w:sz w:val="24"/>
                </w:rPr>
                <w:t>45°C</w:t>
              </w:r>
            </w:smartTag>
            <w:r>
              <w:rPr>
                <w:sz w:val="24"/>
              </w:rPr>
              <w:t xml:space="preserve"> </w:t>
            </w:r>
          </w:p>
        </w:tc>
      </w:tr>
    </w:tbl>
    <w:p w:rsidR="00653206" w:rsidRDefault="00653206" w:rsidP="00653206">
      <w:pPr>
        <w:tabs>
          <w:tab w:val="left" w:pos="0"/>
          <w:tab w:val="left" w:pos="567"/>
        </w:tabs>
        <w:spacing w:line="300" w:lineRule="exact"/>
        <w:jc w:val="both"/>
        <w:rPr>
          <w:b/>
          <w:sz w:val="24"/>
          <w:u w:val="single"/>
        </w:rPr>
      </w:pPr>
    </w:p>
    <w:p w:rsidR="00EB647C" w:rsidRDefault="00EB647C" w:rsidP="00B83E97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300" w:lineRule="exact"/>
        <w:ind w:left="0" w:firstLine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Technické řešení</w:t>
      </w:r>
    </w:p>
    <w:p w:rsidR="00EB647C" w:rsidRDefault="00EB647C" w:rsidP="00B83E97">
      <w:pPr>
        <w:tabs>
          <w:tab w:val="left" w:pos="0"/>
          <w:tab w:val="left" w:pos="567"/>
        </w:tabs>
        <w:spacing w:line="300" w:lineRule="exact"/>
        <w:ind w:firstLine="567"/>
      </w:pPr>
    </w:p>
    <w:p w:rsidR="00EB647C" w:rsidRDefault="00EB647C" w:rsidP="00B83E97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300" w:lineRule="exact"/>
        <w:ind w:left="0" w:firstLine="0"/>
      </w:pPr>
      <w:r>
        <w:t>Stávající stav</w:t>
      </w:r>
    </w:p>
    <w:p w:rsidR="005D04CD" w:rsidRDefault="005D04CD" w:rsidP="00B83E97">
      <w:pPr>
        <w:pStyle w:val="Zkladntextodsazen"/>
        <w:tabs>
          <w:tab w:val="left" w:pos="0"/>
          <w:tab w:val="left" w:pos="567"/>
        </w:tabs>
        <w:spacing w:before="120" w:line="300" w:lineRule="exact"/>
      </w:pPr>
      <w:r>
        <w:t xml:space="preserve">Z výměníkové stanice VS </w:t>
      </w:r>
      <w:r w:rsidR="005177DD">
        <w:t>805</w:t>
      </w:r>
      <w:r>
        <w:t xml:space="preserve"> j</w:t>
      </w:r>
      <w:r w:rsidR="005177DD">
        <w:t>e</w:t>
      </w:r>
      <w:r>
        <w:t xml:space="preserve"> napojen</w:t>
      </w:r>
      <w:r w:rsidR="005177DD">
        <w:t>a</w:t>
      </w:r>
      <w:r>
        <w:t xml:space="preserve"> </w:t>
      </w:r>
      <w:r w:rsidR="005177DD">
        <w:t>jedna</w:t>
      </w:r>
      <w:r>
        <w:t xml:space="preserve"> samostatn</w:t>
      </w:r>
      <w:r w:rsidR="005177DD">
        <w:t>á</w:t>
      </w:r>
      <w:r>
        <w:t xml:space="preserve"> vět</w:t>
      </w:r>
      <w:r w:rsidR="005177DD">
        <w:t>ev</w:t>
      </w:r>
      <w:r>
        <w:t xml:space="preserve">. Větev zásobuje teplou vodou výše uvedené samostatné bloky. </w:t>
      </w:r>
      <w:r w:rsidR="00016B94">
        <w:t xml:space="preserve">Větev je </w:t>
      </w:r>
      <w:r>
        <w:t>veden</w:t>
      </w:r>
      <w:r w:rsidR="00016B94">
        <w:t>a</w:t>
      </w:r>
      <w:r>
        <w:t xml:space="preserve"> v průlezném topném kolektoru VS </w:t>
      </w:r>
      <w:r w:rsidR="00016B94">
        <w:t>805</w:t>
      </w:r>
      <w:r>
        <w:t xml:space="preserve">. Potrubní rozvod větve </w:t>
      </w:r>
      <w:r w:rsidR="00016B94">
        <w:t>j</w:t>
      </w:r>
      <w:r>
        <w:t xml:space="preserve">e proveden z ocelových pozinkovaných trubek. </w:t>
      </w: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</w:pPr>
    </w:p>
    <w:p w:rsidR="00EB647C" w:rsidRDefault="00EB647C" w:rsidP="00B83E97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300" w:lineRule="exact"/>
        <w:ind w:left="0" w:firstLine="0"/>
      </w:pPr>
      <w:r>
        <w:t>Demontáž stávajících zařízení</w:t>
      </w: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before="120" w:line="300" w:lineRule="exact"/>
      </w:pPr>
      <w:r>
        <w:t xml:space="preserve">Stávající potrubí </w:t>
      </w:r>
      <w:r w:rsidR="00B83E97">
        <w:t xml:space="preserve">TV a cirkulace </w:t>
      </w:r>
      <w:r>
        <w:t xml:space="preserve">bude demontováno v době plánované odstávky v termínu </w:t>
      </w:r>
      <w:r w:rsidR="005D04CD">
        <w:t>v roce 2016</w:t>
      </w:r>
      <w:r>
        <w:t xml:space="preserve">. Přívodní potrubí teplé vody (dále TV) a cirkulační potrubí (dále C) bude kompletně vyřezáno a odstraněno včetně tepelných izolací a opláštění. Stávající konzoly </w:t>
      </w:r>
      <w:r w:rsidR="002D1A2D">
        <w:t xml:space="preserve">budou odříznuty, případně budou </w:t>
      </w:r>
      <w:r>
        <w:t xml:space="preserve">ošetřeny a budou připraveny pro montáž nového potrubí. </w:t>
      </w:r>
    </w:p>
    <w:p w:rsidR="00B83E97" w:rsidRDefault="00B83E97" w:rsidP="00B83E97">
      <w:pPr>
        <w:pStyle w:val="Zkladntextodsazen"/>
        <w:tabs>
          <w:tab w:val="left" w:pos="0"/>
          <w:tab w:val="left" w:pos="567"/>
        </w:tabs>
        <w:spacing w:before="120" w:line="300" w:lineRule="exact"/>
      </w:pPr>
    </w:p>
    <w:p w:rsidR="00EB647C" w:rsidRDefault="00EB647C" w:rsidP="00B83E97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300" w:lineRule="exact"/>
        <w:ind w:left="0" w:firstLine="0"/>
      </w:pPr>
      <w:r>
        <w:t>Potrubní část</w:t>
      </w:r>
    </w:p>
    <w:p w:rsidR="00B83E97" w:rsidRPr="00B83E97" w:rsidRDefault="00B83E97" w:rsidP="00B83E97">
      <w:pPr>
        <w:tabs>
          <w:tab w:val="left" w:pos="567"/>
        </w:tabs>
        <w:ind w:firstLine="567"/>
      </w:pP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4.3.1 Potrubí v kolektoru</w:t>
      </w:r>
    </w:p>
    <w:p w:rsidR="00016B94" w:rsidRDefault="00B83E97" w:rsidP="00A02E91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A02E91" w:rsidRDefault="00761249" w:rsidP="00016B94">
      <w:pPr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Výstupní potrubí z</w:t>
      </w:r>
      <w:r w:rsidR="00016B94">
        <w:rPr>
          <w:sz w:val="24"/>
          <w:szCs w:val="24"/>
        </w:rPr>
        <w:t xml:space="preserve"> VS 805 je jedna </w:t>
      </w:r>
      <w:r>
        <w:rPr>
          <w:sz w:val="24"/>
          <w:szCs w:val="24"/>
        </w:rPr>
        <w:t>samostatn</w:t>
      </w:r>
      <w:r w:rsidR="00016B94">
        <w:rPr>
          <w:sz w:val="24"/>
          <w:szCs w:val="24"/>
        </w:rPr>
        <w:t>á</w:t>
      </w:r>
      <w:r>
        <w:rPr>
          <w:sz w:val="24"/>
          <w:szCs w:val="24"/>
        </w:rPr>
        <w:t xml:space="preserve"> vět</w:t>
      </w:r>
      <w:r w:rsidR="00016B94">
        <w:rPr>
          <w:sz w:val="24"/>
          <w:szCs w:val="24"/>
        </w:rPr>
        <w:t>e</w:t>
      </w:r>
      <w:r>
        <w:rPr>
          <w:sz w:val="24"/>
          <w:szCs w:val="24"/>
        </w:rPr>
        <w:t xml:space="preserve">v. </w:t>
      </w:r>
      <w:r w:rsidR="006D56B9">
        <w:rPr>
          <w:sz w:val="24"/>
          <w:szCs w:val="24"/>
        </w:rPr>
        <w:t>V technické galerii TG34 je větev z VS 805 rozdělena na jihovýchodní v</w:t>
      </w:r>
      <w:r w:rsidR="002D1A2D">
        <w:rPr>
          <w:sz w:val="24"/>
          <w:szCs w:val="24"/>
        </w:rPr>
        <w:t xml:space="preserve">ětev </w:t>
      </w:r>
      <w:r w:rsidR="00BD4D77">
        <w:rPr>
          <w:sz w:val="24"/>
          <w:szCs w:val="24"/>
        </w:rPr>
        <w:t xml:space="preserve">o </w:t>
      </w:r>
      <w:r w:rsidR="00EB647C">
        <w:rPr>
          <w:sz w:val="24"/>
          <w:szCs w:val="24"/>
        </w:rPr>
        <w:t xml:space="preserve">dimenzi přívodního potrubí </w:t>
      </w:r>
      <w:r w:rsidR="00A02E91">
        <w:rPr>
          <w:sz w:val="24"/>
        </w:rPr>
        <w:t>ø</w:t>
      </w:r>
      <w:r w:rsidR="006D56B9">
        <w:rPr>
          <w:sz w:val="24"/>
        </w:rPr>
        <w:t>90</w:t>
      </w:r>
      <w:r w:rsidR="00A02E91">
        <w:rPr>
          <w:sz w:val="24"/>
          <w:szCs w:val="24"/>
        </w:rPr>
        <w:t xml:space="preserve"> x 1</w:t>
      </w:r>
      <w:r w:rsidR="006D56B9">
        <w:rPr>
          <w:sz w:val="24"/>
          <w:szCs w:val="24"/>
        </w:rPr>
        <w:t>2</w:t>
      </w:r>
      <w:r w:rsidR="00A02E91">
        <w:rPr>
          <w:sz w:val="24"/>
          <w:szCs w:val="24"/>
        </w:rPr>
        <w:t>,</w:t>
      </w:r>
      <w:r w:rsidR="006D56B9">
        <w:rPr>
          <w:sz w:val="24"/>
          <w:szCs w:val="24"/>
        </w:rPr>
        <w:t>3 mm</w:t>
      </w:r>
      <w:r w:rsidR="00A02E91">
        <w:rPr>
          <w:sz w:val="24"/>
          <w:szCs w:val="24"/>
        </w:rPr>
        <w:t xml:space="preserve"> a cirkulačního potrubí </w:t>
      </w:r>
      <w:r w:rsidR="00A02E91">
        <w:rPr>
          <w:sz w:val="24"/>
        </w:rPr>
        <w:t>ø</w:t>
      </w:r>
      <w:r w:rsidR="00016B94">
        <w:rPr>
          <w:sz w:val="24"/>
          <w:szCs w:val="24"/>
        </w:rPr>
        <w:t>75</w:t>
      </w:r>
      <w:r w:rsidR="00A02E91">
        <w:rPr>
          <w:sz w:val="24"/>
          <w:szCs w:val="24"/>
        </w:rPr>
        <w:t xml:space="preserve"> x 1</w:t>
      </w:r>
      <w:r w:rsidR="00016B94">
        <w:rPr>
          <w:sz w:val="24"/>
          <w:szCs w:val="24"/>
        </w:rPr>
        <w:t>0</w:t>
      </w:r>
      <w:r w:rsidR="00A02E91">
        <w:rPr>
          <w:sz w:val="24"/>
          <w:szCs w:val="24"/>
        </w:rPr>
        <w:t xml:space="preserve">,3 mm směrem do objektů bl. </w:t>
      </w:r>
      <w:r w:rsidR="00016B94">
        <w:rPr>
          <w:rFonts w:cs="Arial"/>
          <w:sz w:val="24"/>
          <w:szCs w:val="24"/>
        </w:rPr>
        <w:t>612 (2x), 613 (2x)</w:t>
      </w:r>
      <w:r w:rsidR="00016B94" w:rsidRPr="00FC0887">
        <w:rPr>
          <w:rFonts w:cs="Arial"/>
          <w:sz w:val="24"/>
          <w:szCs w:val="24"/>
        </w:rPr>
        <w:t xml:space="preserve">, </w:t>
      </w:r>
      <w:r w:rsidR="00016B94">
        <w:rPr>
          <w:rFonts w:cs="Arial"/>
          <w:sz w:val="24"/>
          <w:szCs w:val="24"/>
        </w:rPr>
        <w:t>614, 649</w:t>
      </w:r>
      <w:r w:rsidR="006D56B9">
        <w:rPr>
          <w:rFonts w:cs="Arial"/>
          <w:sz w:val="24"/>
          <w:szCs w:val="24"/>
        </w:rPr>
        <w:t xml:space="preserve"> a</w:t>
      </w:r>
      <w:r w:rsidR="00016B94">
        <w:rPr>
          <w:rFonts w:cs="Arial"/>
          <w:sz w:val="24"/>
          <w:szCs w:val="24"/>
        </w:rPr>
        <w:t xml:space="preserve"> 650 a </w:t>
      </w:r>
      <w:r w:rsidR="006D56B9">
        <w:rPr>
          <w:rFonts w:cs="Arial"/>
          <w:sz w:val="24"/>
          <w:szCs w:val="24"/>
        </w:rPr>
        <w:t xml:space="preserve">severozápadní větev </w:t>
      </w:r>
      <w:r w:rsidR="006D56B9">
        <w:rPr>
          <w:sz w:val="24"/>
          <w:szCs w:val="24"/>
        </w:rPr>
        <w:t xml:space="preserve">o dimenzi přívodního potrubí </w:t>
      </w:r>
      <w:r w:rsidR="006D56B9">
        <w:rPr>
          <w:sz w:val="24"/>
        </w:rPr>
        <w:t>ø63</w:t>
      </w:r>
      <w:r w:rsidR="006D56B9">
        <w:rPr>
          <w:sz w:val="24"/>
          <w:szCs w:val="24"/>
        </w:rPr>
        <w:t xml:space="preserve"> x 8,6 a cirkulačního potrubí </w:t>
      </w:r>
      <w:r w:rsidR="006D56B9">
        <w:rPr>
          <w:sz w:val="24"/>
        </w:rPr>
        <w:t>ø50</w:t>
      </w:r>
      <w:r w:rsidR="006D56B9">
        <w:rPr>
          <w:sz w:val="24"/>
          <w:szCs w:val="24"/>
        </w:rPr>
        <w:t xml:space="preserve"> x 6,9 mm směrem do </w:t>
      </w:r>
      <w:r w:rsidR="00016B94">
        <w:rPr>
          <w:rFonts w:cs="Arial"/>
          <w:sz w:val="24"/>
          <w:szCs w:val="24"/>
        </w:rPr>
        <w:t>15. ZŠ</w:t>
      </w:r>
      <w:r w:rsidR="006D56B9">
        <w:rPr>
          <w:rFonts w:cs="Arial"/>
          <w:sz w:val="24"/>
          <w:szCs w:val="24"/>
        </w:rPr>
        <w:t xml:space="preserve"> a jídelny</w:t>
      </w:r>
      <w:r w:rsidR="00016B94">
        <w:rPr>
          <w:rFonts w:cs="Arial"/>
          <w:sz w:val="24"/>
          <w:szCs w:val="24"/>
        </w:rPr>
        <w:t>), kde</w:t>
      </w:r>
      <w:r w:rsidR="00A02E91">
        <w:rPr>
          <w:sz w:val="24"/>
          <w:szCs w:val="24"/>
        </w:rPr>
        <w:t xml:space="preserve"> jsou napojeny z hlavního páteřního rozvodu objektové přípojky.</w:t>
      </w:r>
    </w:p>
    <w:p w:rsidR="00DD79A2" w:rsidRDefault="00DD79A2" w:rsidP="00016B94">
      <w:pPr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 výměníkové stanici VS 805 budou instalovány nové hlavní uzavírací mezipřírubové klapky DN80/PN16 (teplá voda) a DN65/PN16 (cirkulace).  V technické galerii TG 34 budou ve směru bloku 612 instalovány uzavírací (sekční uzávěry) mezipřírubové klapky DN80/PN16 (teplá voda) a DN65/PN16 (cirkulace) </w:t>
      </w:r>
    </w:p>
    <w:p w:rsidR="00EB647C" w:rsidRDefault="00A02E91" w:rsidP="003F66CE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Objektové přípojky budou opatřeny </w:t>
      </w:r>
      <w:r w:rsidR="006D56B9">
        <w:rPr>
          <w:sz w:val="24"/>
          <w:szCs w:val="24"/>
        </w:rPr>
        <w:t xml:space="preserve">v kolektoru </w:t>
      </w:r>
      <w:r>
        <w:rPr>
          <w:sz w:val="24"/>
          <w:szCs w:val="24"/>
        </w:rPr>
        <w:t xml:space="preserve">uzavíracími kulovými kohouty. Cirkulace bude navíc opatřena </w:t>
      </w:r>
      <w:r w:rsidRPr="00A02E91">
        <w:rPr>
          <w:rFonts w:cs="Arial"/>
          <w:bCs/>
          <w:sz w:val="24"/>
          <w:szCs w:val="24"/>
        </w:rPr>
        <w:t>regulačním, vyvažovacím ventilem</w:t>
      </w:r>
      <w:r>
        <w:rPr>
          <w:rFonts w:cs="Arial"/>
          <w:bCs/>
          <w:sz w:val="24"/>
          <w:szCs w:val="24"/>
        </w:rPr>
        <w:t>.</w:t>
      </w:r>
      <w:r w:rsidR="0076124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 nejnižším místě přípojky bude umístěno odvzdušnění. </w:t>
      </w:r>
      <w:r w:rsidR="00EB647C">
        <w:rPr>
          <w:sz w:val="24"/>
          <w:szCs w:val="24"/>
        </w:rPr>
        <w:t xml:space="preserve">Dimenze potrubí byla po výpočtu upravena na základě podkladů provozovatele, který dal roční spotřeby energií za přípravu teplé vody. </w:t>
      </w:r>
    </w:p>
    <w:p w:rsidR="00016B94" w:rsidRDefault="00016B94" w:rsidP="003F66CE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</w:p>
    <w:p w:rsidR="00DD79A2" w:rsidRDefault="00DD79A2" w:rsidP="003F66CE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</w:p>
    <w:p w:rsidR="00DD79A2" w:rsidRDefault="00DD79A2" w:rsidP="003F66CE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</w:p>
    <w:p w:rsidR="00DD79A2" w:rsidRDefault="00DD79A2" w:rsidP="003F66CE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</w:p>
    <w:p w:rsidR="00DD79A2" w:rsidRDefault="00DD79A2" w:rsidP="003F66CE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</w:p>
    <w:p w:rsidR="00D6225C" w:rsidRDefault="00D6225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lastRenderedPageBreak/>
        <w:t xml:space="preserve">4.3.2 Armatury </w:t>
      </w:r>
    </w:p>
    <w:p w:rsidR="00D6225C" w:rsidRPr="00D6225C" w:rsidRDefault="00D6225C" w:rsidP="003F66CE">
      <w:pPr>
        <w:tabs>
          <w:tab w:val="left" w:pos="0"/>
          <w:tab w:val="left" w:pos="567"/>
          <w:tab w:val="left" w:pos="2835"/>
          <w:tab w:val="left" w:pos="5103"/>
          <w:tab w:val="left" w:pos="6237"/>
          <w:tab w:val="right" w:pos="7797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D6225C">
        <w:rPr>
          <w:sz w:val="24"/>
          <w:szCs w:val="24"/>
        </w:rPr>
        <w:t xml:space="preserve">Jako uzavírací armatury jsou použity </w:t>
      </w:r>
      <w:r w:rsidR="00DD79A2">
        <w:rPr>
          <w:sz w:val="24"/>
          <w:szCs w:val="24"/>
        </w:rPr>
        <w:t xml:space="preserve">nerezové mezipřírubové klapky (PN16, 130°C) a </w:t>
      </w:r>
      <w:r w:rsidRPr="00D6225C">
        <w:rPr>
          <w:sz w:val="24"/>
          <w:szCs w:val="24"/>
        </w:rPr>
        <w:t>závitové kulové kohouty</w:t>
      </w:r>
      <w:r w:rsidR="00A02E91">
        <w:rPr>
          <w:sz w:val="24"/>
          <w:szCs w:val="24"/>
        </w:rPr>
        <w:t xml:space="preserve"> (PN16, 130°C</w:t>
      </w:r>
      <w:r w:rsidR="00422812">
        <w:rPr>
          <w:sz w:val="24"/>
          <w:szCs w:val="24"/>
        </w:rPr>
        <w:t>)</w:t>
      </w:r>
      <w:r w:rsidRPr="00D6225C">
        <w:rPr>
          <w:sz w:val="24"/>
          <w:szCs w:val="24"/>
        </w:rPr>
        <w:t xml:space="preserve">, kulové kohouty budou opatřeny rozebíratelným šroubením. </w:t>
      </w:r>
    </w:p>
    <w:p w:rsidR="00D6225C" w:rsidRDefault="00B83E97" w:rsidP="003F66CE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Pro vyvážení soustavy budou použity ruční v</w:t>
      </w:r>
      <w:r w:rsidR="00D6225C">
        <w:rPr>
          <w:sz w:val="24"/>
          <w:szCs w:val="24"/>
        </w:rPr>
        <w:t xml:space="preserve">yvažovací </w:t>
      </w:r>
      <w:r>
        <w:rPr>
          <w:sz w:val="24"/>
          <w:szCs w:val="24"/>
        </w:rPr>
        <w:t xml:space="preserve">ventily (PN20, </w:t>
      </w:r>
      <w:smartTag w:uri="urn:schemas-microsoft-com:office:smarttags" w:element="metricconverter">
        <w:smartTagPr>
          <w:attr w:name="ProductID" w:val="130ﾰC"/>
        </w:smartTagPr>
        <w:r>
          <w:rPr>
            <w:sz w:val="24"/>
            <w:szCs w:val="24"/>
          </w:rPr>
          <w:t>130°C</w:t>
        </w:r>
      </w:smartTag>
      <w:r w:rsidRPr="007E4B2A">
        <w:rPr>
          <w:sz w:val="24"/>
          <w:szCs w:val="24"/>
        </w:rPr>
        <w:t xml:space="preserve">). </w:t>
      </w:r>
      <w:r w:rsidR="00D6225C" w:rsidRPr="007E4B2A">
        <w:rPr>
          <w:sz w:val="24"/>
          <w:szCs w:val="24"/>
        </w:rPr>
        <w:t xml:space="preserve">V nejnižších místech </w:t>
      </w:r>
      <w:r w:rsidRPr="007E4B2A">
        <w:rPr>
          <w:sz w:val="24"/>
          <w:szCs w:val="24"/>
        </w:rPr>
        <w:t xml:space="preserve">rozvodu bude </w:t>
      </w:r>
      <w:r w:rsidR="00D6225C" w:rsidRPr="007E4B2A">
        <w:rPr>
          <w:sz w:val="24"/>
          <w:szCs w:val="24"/>
        </w:rPr>
        <w:t xml:space="preserve">provedeno vypouštění pomocí vypouštěcích </w:t>
      </w:r>
      <w:r w:rsidR="00422812">
        <w:rPr>
          <w:sz w:val="24"/>
          <w:szCs w:val="24"/>
        </w:rPr>
        <w:t xml:space="preserve">kulových </w:t>
      </w:r>
      <w:r w:rsidR="00D6225C" w:rsidRPr="007E4B2A">
        <w:rPr>
          <w:sz w:val="24"/>
          <w:szCs w:val="24"/>
        </w:rPr>
        <w:t>kohoutů KK-</w:t>
      </w:r>
      <w:r w:rsidR="00DD79A2">
        <w:rPr>
          <w:sz w:val="24"/>
          <w:szCs w:val="24"/>
        </w:rPr>
        <w:t>3/4</w:t>
      </w:r>
      <w:r w:rsidR="00D6225C" w:rsidRPr="007E4B2A">
        <w:rPr>
          <w:sz w:val="24"/>
          <w:szCs w:val="24"/>
        </w:rPr>
        <w:t>“ (</w:t>
      </w:r>
      <w:r w:rsidR="00422812">
        <w:rPr>
          <w:sz w:val="24"/>
          <w:szCs w:val="24"/>
        </w:rPr>
        <w:t>PN16, 130°C)</w:t>
      </w:r>
      <w:r w:rsidR="00D6225C" w:rsidRPr="007E4B2A">
        <w:rPr>
          <w:sz w:val="24"/>
          <w:szCs w:val="24"/>
        </w:rPr>
        <w:t>.</w:t>
      </w:r>
      <w:r w:rsidRPr="007E4B2A">
        <w:rPr>
          <w:sz w:val="24"/>
          <w:szCs w:val="24"/>
        </w:rPr>
        <w:t xml:space="preserve"> V nejvyšších místech rozvodu bude provedeno odvzdušnění pomocí </w:t>
      </w:r>
      <w:r w:rsidR="00422812">
        <w:rPr>
          <w:sz w:val="24"/>
          <w:szCs w:val="24"/>
        </w:rPr>
        <w:t xml:space="preserve">kulových </w:t>
      </w:r>
      <w:r w:rsidRPr="007E4B2A">
        <w:rPr>
          <w:sz w:val="24"/>
          <w:szCs w:val="24"/>
        </w:rPr>
        <w:t>kohoutů KK-</w:t>
      </w:r>
      <w:r w:rsidR="00DD79A2">
        <w:rPr>
          <w:sz w:val="24"/>
          <w:szCs w:val="24"/>
        </w:rPr>
        <w:t>1</w:t>
      </w:r>
      <w:r w:rsidRPr="007E4B2A">
        <w:rPr>
          <w:sz w:val="24"/>
          <w:szCs w:val="24"/>
        </w:rPr>
        <w:t>/</w:t>
      </w:r>
      <w:r w:rsidR="00DD79A2">
        <w:rPr>
          <w:sz w:val="24"/>
          <w:szCs w:val="24"/>
        </w:rPr>
        <w:t>2</w:t>
      </w:r>
      <w:r w:rsidRPr="007E4B2A">
        <w:rPr>
          <w:sz w:val="24"/>
          <w:szCs w:val="24"/>
        </w:rPr>
        <w:t>“</w:t>
      </w:r>
      <w:r w:rsidR="00422812">
        <w:rPr>
          <w:sz w:val="24"/>
          <w:szCs w:val="24"/>
        </w:rPr>
        <w:t xml:space="preserve"> </w:t>
      </w:r>
      <w:r w:rsidR="00422812" w:rsidRPr="007E4B2A">
        <w:rPr>
          <w:sz w:val="24"/>
          <w:szCs w:val="24"/>
        </w:rPr>
        <w:t>(</w:t>
      </w:r>
      <w:r w:rsidR="00422812">
        <w:rPr>
          <w:sz w:val="24"/>
          <w:szCs w:val="24"/>
        </w:rPr>
        <w:t>PN16, 130°C)</w:t>
      </w:r>
      <w:r w:rsidR="00422812" w:rsidRPr="007E4B2A">
        <w:rPr>
          <w:sz w:val="24"/>
          <w:szCs w:val="24"/>
        </w:rPr>
        <w:t>.</w:t>
      </w:r>
      <w:r w:rsidRPr="007E4B2A">
        <w:rPr>
          <w:sz w:val="24"/>
          <w:szCs w:val="24"/>
        </w:rPr>
        <w:t xml:space="preserve"> Odvzdušňovací a vypouštěcí potrubí bude zavedeno k podlaze kolektoru.</w:t>
      </w:r>
    </w:p>
    <w:p w:rsidR="00016B94" w:rsidRPr="00D6225C" w:rsidRDefault="00016B94" w:rsidP="003F66CE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2"/>
          <w:szCs w:val="22"/>
        </w:rPr>
      </w:pPr>
    </w:p>
    <w:p w:rsidR="00B83E97" w:rsidRDefault="00B83E97" w:rsidP="00B83E97">
      <w:pPr>
        <w:pStyle w:val="Zkladntextodsazen"/>
        <w:tabs>
          <w:tab w:val="left" w:pos="0"/>
          <w:tab w:val="left" w:pos="567"/>
        </w:tabs>
        <w:spacing w:line="300" w:lineRule="exact"/>
        <w:rPr>
          <w:b/>
        </w:rPr>
      </w:pP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</w:t>
      </w:r>
      <w:r w:rsidR="00D6225C">
        <w:rPr>
          <w:b/>
        </w:rPr>
        <w:t>3</w:t>
      </w:r>
      <w:r>
        <w:rPr>
          <w:b/>
        </w:rPr>
        <w:t xml:space="preserve"> Uložení potrubí </w:t>
      </w:r>
    </w:p>
    <w:p w:rsidR="00DD79A2" w:rsidRDefault="00EB647C" w:rsidP="003F66CE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Potrubí bude uloženo do objímek </w:t>
      </w:r>
      <w:r w:rsidR="00BD4D77">
        <w:t xml:space="preserve">na </w:t>
      </w:r>
      <w:r w:rsidR="00016B94">
        <w:t>stávající</w:t>
      </w:r>
      <w:r w:rsidR="0031191C">
        <w:t>,</w:t>
      </w:r>
      <w:r w:rsidR="00016B94">
        <w:t xml:space="preserve"> nových konzolách</w:t>
      </w:r>
      <w:r w:rsidR="0031191C">
        <w:t xml:space="preserve"> a závěsech</w:t>
      </w:r>
      <w:r w:rsidR="00016B94">
        <w:t>.</w:t>
      </w:r>
      <w:r w:rsidR="0031191C">
        <w:t xml:space="preserve"> Na jedné konzoli případně závěsu budou uložena vždy dvě potrubí  (TV a C) vedená v souběhu. </w:t>
      </w:r>
    </w:p>
    <w:p w:rsidR="0031191C" w:rsidRDefault="00DD79A2" w:rsidP="003F66CE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>Stávající stěnové konzoly U65 nebudou demontovány a budou po demontáži ocelové</w:t>
      </w:r>
      <w:r w:rsidR="0031191C">
        <w:t xml:space="preserve">ho </w:t>
      </w:r>
      <w:r>
        <w:t xml:space="preserve">pozinkovaného rozvodu použity pro </w:t>
      </w:r>
      <w:r w:rsidR="0031191C">
        <w:t xml:space="preserve">uložení </w:t>
      </w:r>
      <w:r>
        <w:t>nov</w:t>
      </w:r>
      <w:r w:rsidR="0031191C">
        <w:t>ého</w:t>
      </w:r>
      <w:r>
        <w:t xml:space="preserve"> potrubní</w:t>
      </w:r>
      <w:r w:rsidR="0031191C">
        <w:t>ho</w:t>
      </w:r>
      <w:r>
        <w:t xml:space="preserve"> rozvod</w:t>
      </w:r>
      <w:r w:rsidR="0031191C">
        <w:t>u</w:t>
      </w:r>
      <w:r>
        <w:t xml:space="preserve"> PPR</w:t>
      </w:r>
      <w:r w:rsidR="0031191C">
        <w:t>. Do stávajících ocelových podpěr U65 budou uchyceny nové objímky na závitových tyčí.</w:t>
      </w:r>
    </w:p>
    <w:p w:rsidR="0031191C" w:rsidRDefault="0031191C" w:rsidP="0031191C">
      <w:pPr>
        <w:pStyle w:val="Zkladntextodsazen"/>
        <w:tabs>
          <w:tab w:val="left" w:pos="0"/>
          <w:tab w:val="left" w:pos="567"/>
        </w:tabs>
        <w:spacing w:line="280" w:lineRule="exact"/>
      </w:pPr>
      <w:r>
        <w:t xml:space="preserve">U ocelových konzol bude provedeno odstranění starého nátěru okartáčováním a konzoly budou opatřeny 1 x antikorozním nátěrem, 1 x základním nátěrem a 1 x emailovým lesklým nátěrem (černý odstín).  </w:t>
      </w:r>
    </w:p>
    <w:p w:rsidR="0031191C" w:rsidRDefault="0031191C" w:rsidP="003F66CE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Nové konzoly MPC (profil 40/38 a 60/40) budou </w:t>
      </w:r>
      <w:r w:rsidR="00F6447D">
        <w:t>uchyceny do stěny kolektoru pomocí chemických kotev. Na konzoly budou uchyceny objímky na závitových tyčí.</w:t>
      </w:r>
    </w:p>
    <w:p w:rsidR="00F6447D" w:rsidRDefault="00F6447D" w:rsidP="003F66CE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Mezi stávající ocelové konzoly (vzdálenost od cca 2 do 4 m) budou instalovány nové konzoly MPC tak, aby byly dodrženy maximální povolené vzdálenosti podpor </w:t>
      </w:r>
      <w:r w:rsidR="00EF58C3">
        <w:t xml:space="preserve">pro </w:t>
      </w:r>
      <w:r>
        <w:t>celoplastové trubky PPR S 2,3 PN16 pro teplotu vody 60°C</w:t>
      </w:r>
      <w:r w:rsidR="00EF58C3">
        <w:t xml:space="preserve"> (viz. výkresová část – uložení potrubí PPR</w:t>
      </w:r>
      <w:r>
        <w:t>). Plastové potrubí</w:t>
      </w:r>
      <w:r w:rsidR="00EF58C3">
        <w:t xml:space="preserve"> PPR - </w:t>
      </w:r>
      <w:r>
        <w:t xml:space="preserve">rozměr </w:t>
      </w:r>
      <w:r w:rsidR="00EF58C3">
        <w:t xml:space="preserve">od </w:t>
      </w:r>
      <w:r>
        <w:t xml:space="preserve">d75 </w:t>
      </w:r>
      <w:r w:rsidR="00EF58C3">
        <w:t xml:space="preserve">do d90 </w:t>
      </w:r>
      <w:r>
        <w:t>bude uloženo samostatně</w:t>
      </w:r>
      <w:r w:rsidR="00EF58C3">
        <w:t xml:space="preserve"> do potrubních objímek. Plastové potrubí PPR - rozměr od d40 do d63 bude uloženo společně s pozinkovaným žlabem </w:t>
      </w:r>
      <w:r w:rsidR="00E231EE">
        <w:t xml:space="preserve">(žlab bude uchycen k potrubí pomocí fixačních pásků) </w:t>
      </w:r>
      <w:r w:rsidR="00EF58C3">
        <w:t xml:space="preserve">do potrubních objímek a poté bude společně zaizolováno. Překrytí pozinkovaného žlabu v objímce bude min. 125 mm (maximální vzdálenost uložení 1,75 mm při délce žlabu 2 m).  </w:t>
      </w:r>
    </w:p>
    <w:p w:rsidR="00F6447D" w:rsidRDefault="00EF58C3" w:rsidP="003F66CE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Celoplastové potrubí PPR PN16 bude uloženo v závislosti na délce </w:t>
      </w:r>
      <w:r w:rsidR="00AC01E1">
        <w:t xml:space="preserve">a členění </w:t>
      </w:r>
      <w:r>
        <w:t xml:space="preserve">potrubní trasy do kluzných, volných a pevných bodů. </w:t>
      </w:r>
      <w:r w:rsidR="00AC01E1">
        <w:t xml:space="preserve">Přesné umístění kluzných, volných a pevných bodů uložení (viz. výkresová část </w:t>
      </w:r>
      <w:r w:rsidR="00E231EE">
        <w:t>-</w:t>
      </w:r>
      <w:r w:rsidR="00AC01E1">
        <w:t xml:space="preserve"> kolektor 1, část 1 až 6)</w:t>
      </w:r>
    </w:p>
    <w:p w:rsidR="00F6447D" w:rsidRPr="005715D8" w:rsidRDefault="005715D8" w:rsidP="003F66CE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b/>
        </w:rPr>
      </w:pPr>
      <w:r>
        <w:rPr>
          <w:b/>
        </w:rPr>
        <w:t xml:space="preserve">uložení </w:t>
      </w:r>
      <w:r w:rsidR="00AC01E1" w:rsidRPr="005715D8">
        <w:rPr>
          <w:b/>
        </w:rPr>
        <w:t>SK1, SK2, SK</w:t>
      </w:r>
      <w:r w:rsidRPr="005715D8">
        <w:rPr>
          <w:b/>
        </w:rPr>
        <w:t>3 a SK4 - stávající konzola, kluzný bod (osové vedené)</w:t>
      </w:r>
    </w:p>
    <w:p w:rsidR="005715D8" w:rsidRDefault="005715D8" w:rsidP="005715D8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Uložení potrubí do stávající ocelových konzol do objímek na závitových tyčí. Objímky jsou voleny dle montážních doporučení výrobců o stupeň většího průměru, případně je nutno zajistit volný pohyb potrubí </w:t>
      </w:r>
      <w:r w:rsidR="00E231EE">
        <w:t xml:space="preserve">(osové vedení) </w:t>
      </w:r>
      <w:r>
        <w:t xml:space="preserve">v objímce dotažením šroubů přes distanční podložky. </w:t>
      </w:r>
    </w:p>
    <w:p w:rsidR="00E231EE" w:rsidRPr="005715D8" w:rsidRDefault="00E231EE" w:rsidP="00E231EE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b/>
        </w:rPr>
      </w:pPr>
      <w:r>
        <w:rPr>
          <w:b/>
        </w:rPr>
        <w:t>uložení N</w:t>
      </w:r>
      <w:r w:rsidRPr="005715D8">
        <w:rPr>
          <w:b/>
        </w:rPr>
        <w:t xml:space="preserve">K1, </w:t>
      </w:r>
      <w:r>
        <w:rPr>
          <w:b/>
        </w:rPr>
        <w:t>N</w:t>
      </w:r>
      <w:r w:rsidRPr="005715D8">
        <w:rPr>
          <w:b/>
        </w:rPr>
        <w:t xml:space="preserve">K2, </w:t>
      </w:r>
      <w:r>
        <w:rPr>
          <w:b/>
        </w:rPr>
        <w:t>N</w:t>
      </w:r>
      <w:r w:rsidRPr="005715D8">
        <w:rPr>
          <w:b/>
        </w:rPr>
        <w:t xml:space="preserve">K3 a </w:t>
      </w:r>
      <w:r>
        <w:rPr>
          <w:b/>
        </w:rPr>
        <w:t>N</w:t>
      </w:r>
      <w:r w:rsidRPr="005715D8">
        <w:rPr>
          <w:b/>
        </w:rPr>
        <w:t xml:space="preserve">K4 </w:t>
      </w:r>
      <w:r>
        <w:rPr>
          <w:b/>
        </w:rPr>
        <w:t>–</w:t>
      </w:r>
      <w:r w:rsidRPr="005715D8">
        <w:rPr>
          <w:b/>
        </w:rPr>
        <w:t xml:space="preserve"> </w:t>
      </w:r>
      <w:r>
        <w:rPr>
          <w:b/>
        </w:rPr>
        <w:t xml:space="preserve">nová </w:t>
      </w:r>
      <w:r w:rsidRPr="005715D8">
        <w:rPr>
          <w:b/>
        </w:rPr>
        <w:t>konzola, kluzný bod (osové vedené)</w:t>
      </w:r>
    </w:p>
    <w:p w:rsidR="00E231EE" w:rsidRDefault="00E231EE" w:rsidP="00E231EE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Uložení potrubí do nových žárově zinkovaných konzol MPC (délka 480 mm) do objímek na závitových tyčí. Objímky jsou voleny dle montážních doporučení výrobců o stupeň většího průměru, případně je nutno zajistit volný pohyb potrubí (osové vedení) v objímce dotažením šroubů přes distanční podložky. </w:t>
      </w:r>
    </w:p>
    <w:p w:rsidR="00E231EE" w:rsidRDefault="00E231EE" w:rsidP="00E231EE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>uložení potrubí PPR do rozměru d75 mm bude provedeno na konzoly MPC 38/40 mm</w:t>
      </w:r>
    </w:p>
    <w:p w:rsidR="00E231EE" w:rsidRDefault="00E231EE" w:rsidP="00E231EE">
      <w:pPr>
        <w:pStyle w:val="Zkladntextodsazen"/>
        <w:tabs>
          <w:tab w:val="left" w:pos="0"/>
          <w:tab w:val="left" w:pos="567"/>
        </w:tabs>
        <w:spacing w:line="280" w:lineRule="exact"/>
      </w:pPr>
      <w:r>
        <w:t>uložení potrubí PPR od rozměru d90 mm bude provedeno na konzoly MPC 40/60 mm</w:t>
      </w:r>
    </w:p>
    <w:p w:rsidR="00E231EE" w:rsidRPr="005715D8" w:rsidRDefault="00E231EE" w:rsidP="00E231EE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b/>
        </w:rPr>
      </w:pPr>
      <w:r>
        <w:rPr>
          <w:b/>
        </w:rPr>
        <w:lastRenderedPageBreak/>
        <w:t>uložení V</w:t>
      </w:r>
      <w:r w:rsidRPr="005715D8">
        <w:rPr>
          <w:b/>
        </w:rPr>
        <w:t xml:space="preserve">K1, </w:t>
      </w:r>
      <w:r>
        <w:rPr>
          <w:b/>
        </w:rPr>
        <w:t>V</w:t>
      </w:r>
      <w:r w:rsidRPr="005715D8">
        <w:rPr>
          <w:b/>
        </w:rPr>
        <w:t xml:space="preserve">K2, </w:t>
      </w:r>
      <w:r>
        <w:rPr>
          <w:b/>
        </w:rPr>
        <w:t>V</w:t>
      </w:r>
      <w:r w:rsidRPr="005715D8">
        <w:rPr>
          <w:b/>
        </w:rPr>
        <w:t xml:space="preserve">K3 a </w:t>
      </w:r>
      <w:r>
        <w:rPr>
          <w:b/>
        </w:rPr>
        <w:t>V</w:t>
      </w:r>
      <w:r w:rsidRPr="005715D8">
        <w:rPr>
          <w:b/>
        </w:rPr>
        <w:t xml:space="preserve">K4 </w:t>
      </w:r>
      <w:r>
        <w:rPr>
          <w:b/>
        </w:rPr>
        <w:t>–</w:t>
      </w:r>
      <w:r w:rsidRPr="005715D8">
        <w:rPr>
          <w:b/>
        </w:rPr>
        <w:t xml:space="preserve"> </w:t>
      </w:r>
      <w:r>
        <w:rPr>
          <w:b/>
        </w:rPr>
        <w:t xml:space="preserve">nová </w:t>
      </w:r>
      <w:r w:rsidRPr="005715D8">
        <w:rPr>
          <w:b/>
        </w:rPr>
        <w:t xml:space="preserve">konzola, </w:t>
      </w:r>
      <w:r>
        <w:rPr>
          <w:b/>
        </w:rPr>
        <w:t>volný</w:t>
      </w:r>
      <w:r w:rsidRPr="005715D8">
        <w:rPr>
          <w:b/>
        </w:rPr>
        <w:t xml:space="preserve"> bod (</w:t>
      </w:r>
      <w:r>
        <w:rPr>
          <w:b/>
        </w:rPr>
        <w:t xml:space="preserve">prostorové </w:t>
      </w:r>
      <w:r w:rsidRPr="005715D8">
        <w:rPr>
          <w:b/>
        </w:rPr>
        <w:t>vedené)</w:t>
      </w:r>
    </w:p>
    <w:p w:rsidR="00B21D45" w:rsidRDefault="00E231EE" w:rsidP="00E231EE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Potrubí bude uloženo pomocí dvou objímek do 700 mm dlouhého profilového nosníku 38/40 mm, který bude volně položen na zabudovanou konzolu MPC 48/40 mm (případně 40/60 mm). </w:t>
      </w:r>
      <w:r w:rsidR="00B21D45">
        <w:t xml:space="preserve">Po napuštění systému teplou vodou (55°C) budou objímky dotaženy tak, aby osa konzoly byla cca v polovině délky profilového nosníku 38/40 - 700 mm. </w:t>
      </w:r>
    </w:p>
    <w:p w:rsidR="00B21D45" w:rsidRPr="005715D8" w:rsidRDefault="00B21D45" w:rsidP="00B21D45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b/>
        </w:rPr>
      </w:pPr>
      <w:r>
        <w:rPr>
          <w:b/>
        </w:rPr>
        <w:t>závěs  Z1</w:t>
      </w:r>
      <w:r w:rsidRPr="005715D8">
        <w:rPr>
          <w:b/>
        </w:rPr>
        <w:t xml:space="preserve">, </w:t>
      </w:r>
      <w:r>
        <w:rPr>
          <w:b/>
        </w:rPr>
        <w:t>Z</w:t>
      </w:r>
      <w:r w:rsidRPr="005715D8">
        <w:rPr>
          <w:b/>
        </w:rPr>
        <w:t xml:space="preserve">2, </w:t>
      </w:r>
      <w:r>
        <w:rPr>
          <w:b/>
        </w:rPr>
        <w:t>Z</w:t>
      </w:r>
      <w:r w:rsidRPr="005715D8">
        <w:rPr>
          <w:b/>
        </w:rPr>
        <w:t xml:space="preserve">3 a </w:t>
      </w:r>
      <w:r>
        <w:rPr>
          <w:b/>
        </w:rPr>
        <w:t>Z</w:t>
      </w:r>
      <w:r w:rsidRPr="005715D8">
        <w:rPr>
          <w:b/>
        </w:rPr>
        <w:t xml:space="preserve">4 </w:t>
      </w:r>
      <w:r>
        <w:rPr>
          <w:b/>
        </w:rPr>
        <w:t>-</w:t>
      </w:r>
      <w:r w:rsidRPr="005715D8">
        <w:rPr>
          <w:b/>
        </w:rPr>
        <w:t xml:space="preserve"> </w:t>
      </w:r>
      <w:r>
        <w:rPr>
          <w:b/>
        </w:rPr>
        <w:t>nový závěs</w:t>
      </w:r>
      <w:r w:rsidRPr="005715D8">
        <w:rPr>
          <w:b/>
        </w:rPr>
        <w:t xml:space="preserve">, </w:t>
      </w:r>
      <w:r>
        <w:rPr>
          <w:b/>
        </w:rPr>
        <w:t>volný</w:t>
      </w:r>
      <w:r w:rsidRPr="005715D8">
        <w:rPr>
          <w:b/>
        </w:rPr>
        <w:t xml:space="preserve"> bod (</w:t>
      </w:r>
      <w:r>
        <w:rPr>
          <w:b/>
        </w:rPr>
        <w:t xml:space="preserve">prostorové </w:t>
      </w:r>
      <w:r w:rsidRPr="005715D8">
        <w:rPr>
          <w:b/>
        </w:rPr>
        <w:t>vedené)</w:t>
      </w:r>
    </w:p>
    <w:p w:rsidR="00AF7104" w:rsidRDefault="00B21D45" w:rsidP="00AF7104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Potrubí bude uloženo pomocí dvou objímek do 500 mm dlouhého profilového nosníku 38/40 mm, který bude zavěšen pod stropem na závitové tyče M10. </w:t>
      </w:r>
      <w:r w:rsidR="00AF7104">
        <w:t xml:space="preserve">Objímky jsou voleny dle montážních doporučení výrobců o stupeň většího průměru, případně je nutno zajistit volný pohyb potrubí (osové vedení) v objímce dotažením šroubů přes distanční podložky. </w:t>
      </w:r>
    </w:p>
    <w:p w:rsidR="00B21D45" w:rsidRDefault="00B21D45" w:rsidP="00AF7104">
      <w:pPr>
        <w:pStyle w:val="Zkladntextodsazen"/>
        <w:tabs>
          <w:tab w:val="left" w:pos="0"/>
          <w:tab w:val="left" w:pos="567"/>
        </w:tabs>
        <w:spacing w:line="280" w:lineRule="exact"/>
      </w:pPr>
      <w:r>
        <w:t xml:space="preserve">Po napuštění systému teplou vodou (55°C) budou posunuty závitové tyče objímek tak, aby </w:t>
      </w:r>
      <w:r w:rsidR="00AF7104">
        <w:t xml:space="preserve">kotvící závitové tyče směřovaly kolmo svisle o od stropu TK (nebyly uchyceny pod úhlem - vlivem teplotní kompenzace) </w:t>
      </w:r>
    </w:p>
    <w:p w:rsidR="00AF7104" w:rsidRPr="005715D8" w:rsidRDefault="00AF7104" w:rsidP="00AF7104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b/>
        </w:rPr>
      </w:pPr>
      <w:r>
        <w:rPr>
          <w:b/>
        </w:rPr>
        <w:t>uložení PB</w:t>
      </w:r>
      <w:r w:rsidRPr="005715D8">
        <w:rPr>
          <w:b/>
        </w:rPr>
        <w:t xml:space="preserve">1, </w:t>
      </w:r>
      <w:r>
        <w:rPr>
          <w:b/>
        </w:rPr>
        <w:t>PB</w:t>
      </w:r>
      <w:r w:rsidRPr="005715D8">
        <w:rPr>
          <w:b/>
        </w:rPr>
        <w:t xml:space="preserve">2, </w:t>
      </w:r>
      <w:r>
        <w:rPr>
          <w:b/>
        </w:rPr>
        <w:t>PB</w:t>
      </w:r>
      <w:r w:rsidRPr="005715D8">
        <w:rPr>
          <w:b/>
        </w:rPr>
        <w:t xml:space="preserve">3 a </w:t>
      </w:r>
      <w:r>
        <w:rPr>
          <w:b/>
        </w:rPr>
        <w:t>PB</w:t>
      </w:r>
      <w:r w:rsidRPr="005715D8">
        <w:rPr>
          <w:b/>
        </w:rPr>
        <w:t xml:space="preserve">4 - stávající konzola, </w:t>
      </w:r>
      <w:r>
        <w:rPr>
          <w:b/>
        </w:rPr>
        <w:t xml:space="preserve">pevný </w:t>
      </w:r>
      <w:r w:rsidRPr="005715D8">
        <w:rPr>
          <w:b/>
        </w:rPr>
        <w:t>bod</w:t>
      </w:r>
    </w:p>
    <w:p w:rsidR="00AF7104" w:rsidRDefault="00AF7104" w:rsidP="00AF7104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Uložení potrubí do stávající ocelových konzol do objímek na závitových tyčí. Objímky budou v místech pevných bodů dotaženy, tak aby nebylo potrubí PPR poškozeno. </w:t>
      </w: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</w:pPr>
    </w:p>
    <w:p w:rsidR="00AF7104" w:rsidRDefault="00AF7104" w:rsidP="00B83E97">
      <w:pPr>
        <w:pStyle w:val="Zkladntextodsazen"/>
        <w:tabs>
          <w:tab w:val="left" w:pos="0"/>
          <w:tab w:val="left" w:pos="567"/>
        </w:tabs>
        <w:spacing w:line="300" w:lineRule="exact"/>
      </w:pPr>
      <w:r>
        <w:t>Detaily uložení viz výkresová část - uložení potrubí PPR (407.F1-A2-08)</w:t>
      </w:r>
    </w:p>
    <w:p w:rsidR="00AF7104" w:rsidRDefault="00AF7104" w:rsidP="00B83E97">
      <w:pPr>
        <w:pStyle w:val="Zkladntextodsazen"/>
        <w:tabs>
          <w:tab w:val="left" w:pos="0"/>
          <w:tab w:val="left" w:pos="567"/>
        </w:tabs>
        <w:spacing w:line="300" w:lineRule="exact"/>
      </w:pP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</w:t>
      </w:r>
      <w:r w:rsidR="00D6225C">
        <w:rPr>
          <w:b/>
        </w:rPr>
        <w:t>4</w:t>
      </w:r>
      <w:r>
        <w:rPr>
          <w:b/>
        </w:rPr>
        <w:t xml:space="preserve"> Kompenzace potrubí</w:t>
      </w:r>
    </w:p>
    <w:p w:rsidR="00EB647C" w:rsidRDefault="00EB647C" w:rsidP="00B83E97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Ke kompenzaci teplotních dilatací je využito výhradně směrových lomů (přirozená kompenzace). V místech lomů musí být vždy první </w:t>
      </w:r>
      <w:r w:rsidR="007E50E7">
        <w:rPr>
          <w:sz w:val="24"/>
          <w:szCs w:val="24"/>
        </w:rPr>
        <w:t>dva uložení</w:t>
      </w:r>
      <w:r>
        <w:rPr>
          <w:sz w:val="24"/>
          <w:szCs w:val="24"/>
        </w:rPr>
        <w:t xml:space="preserve"> na každou stranu lomu ukotveny pomocí </w:t>
      </w:r>
      <w:r w:rsidR="007E50E7">
        <w:rPr>
          <w:sz w:val="24"/>
          <w:szCs w:val="24"/>
        </w:rPr>
        <w:t>volného uložení NV1 až 4 (dle příslušné dimenze)</w:t>
      </w:r>
      <w:r>
        <w:rPr>
          <w:sz w:val="24"/>
          <w:szCs w:val="24"/>
        </w:rPr>
        <w:t>.</w:t>
      </w:r>
    </w:p>
    <w:p w:rsidR="00EB647C" w:rsidRDefault="00EB647C" w:rsidP="00B83E97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 ostatních částech trasy jsou navrženy U kompenzátory</w:t>
      </w:r>
      <w:r w:rsidR="007E50E7">
        <w:rPr>
          <w:sz w:val="24"/>
          <w:szCs w:val="24"/>
        </w:rPr>
        <w:t xml:space="preserve"> (</w:t>
      </w:r>
      <w:r w:rsidR="00422812">
        <w:rPr>
          <w:sz w:val="24"/>
          <w:szCs w:val="24"/>
        </w:rPr>
        <w:t>stávající kompenzátory v kolektoru)</w:t>
      </w:r>
      <w:r>
        <w:rPr>
          <w:sz w:val="24"/>
          <w:szCs w:val="24"/>
        </w:rPr>
        <w:t xml:space="preserve">, které budou provedeny ve svislém </w:t>
      </w:r>
      <w:r w:rsidR="007E50E7">
        <w:rPr>
          <w:sz w:val="24"/>
          <w:szCs w:val="24"/>
        </w:rPr>
        <w:t xml:space="preserve">i vodorovné </w:t>
      </w:r>
      <w:r>
        <w:rPr>
          <w:sz w:val="24"/>
          <w:szCs w:val="24"/>
        </w:rPr>
        <w:t xml:space="preserve">směru v místech mezi stávajícími konzolami, svislá ramena potrubí budou vedena v mezeře mezi stávajícím potrubím a stěnou kolektoru. Aby bylo možno toto provést, je nutno v horní části kompenzátory vyosit pomocí nabok instalovaných kolen, tím je možno kompenzátory nainstalovat za stávající potrubí sekundáru ÚT. </w:t>
      </w:r>
    </w:p>
    <w:p w:rsidR="00EB647C" w:rsidRDefault="00EB647C" w:rsidP="00B83E97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Ve výkresech jsou popsána místa pevných bodů, které budou vytvořeny pomocí objímek a vodorovných závěsů z pozinkovaných profilů.</w:t>
      </w:r>
    </w:p>
    <w:p w:rsidR="00EB647C" w:rsidRDefault="00EB647C" w:rsidP="00B83E97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U pevných bodů na trase je nutno vytvořit předpětí, aby nedocházelo k nadměrnému přeběhu v ohybech kompenzačních útvarů. Předpětí je uvedeno ve výkresech</w:t>
      </w:r>
      <w:r w:rsidR="00AF7104">
        <w:rPr>
          <w:sz w:val="24"/>
          <w:szCs w:val="24"/>
        </w:rPr>
        <w:t xml:space="preserve"> u pevných bodů</w:t>
      </w:r>
      <w:r w:rsidR="007E50E7">
        <w:rPr>
          <w:sz w:val="24"/>
          <w:szCs w:val="24"/>
        </w:rPr>
        <w:t>.</w:t>
      </w:r>
    </w:p>
    <w:p w:rsidR="00AF7104" w:rsidRDefault="00AF7104" w:rsidP="00B83E97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Příklad: PB1 (-125, -50)</w:t>
      </w:r>
      <w:r w:rsidR="002234EE">
        <w:rPr>
          <w:sz w:val="24"/>
          <w:szCs w:val="24"/>
        </w:rPr>
        <w:t xml:space="preserve"> z jedné strany bude potrubí zkráceno o 125 mm</w:t>
      </w:r>
      <w:r>
        <w:rPr>
          <w:sz w:val="24"/>
          <w:szCs w:val="24"/>
        </w:rPr>
        <w:t xml:space="preserve"> </w:t>
      </w:r>
      <w:r w:rsidR="002234EE">
        <w:rPr>
          <w:sz w:val="24"/>
          <w:szCs w:val="24"/>
        </w:rPr>
        <w:t xml:space="preserve">a z druhé strany o 50 mm, poté bude potrubí staženo k sobě, </w:t>
      </w:r>
      <w:r w:rsidR="002E018F">
        <w:rPr>
          <w:sz w:val="24"/>
          <w:szCs w:val="24"/>
        </w:rPr>
        <w:t xml:space="preserve">upevněno - </w:t>
      </w:r>
      <w:r w:rsidR="002234EE">
        <w:rPr>
          <w:sz w:val="24"/>
          <w:szCs w:val="24"/>
        </w:rPr>
        <w:t xml:space="preserve">zafixováno (např. utažením objímek v uložení před a za spojem) a následně svařeno. Po vychladnutí bude potrubí </w:t>
      </w:r>
      <w:r w:rsidR="002E018F">
        <w:rPr>
          <w:sz w:val="24"/>
          <w:szCs w:val="24"/>
        </w:rPr>
        <w:t>uvolněno</w:t>
      </w:r>
      <w:r w:rsidR="002234EE">
        <w:rPr>
          <w:sz w:val="24"/>
          <w:szCs w:val="24"/>
        </w:rPr>
        <w:t xml:space="preserve">.   </w:t>
      </w:r>
    </w:p>
    <w:p w:rsidR="00EB647C" w:rsidRDefault="00EB647C" w:rsidP="00B83E97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</w:t>
      </w:r>
      <w:r w:rsidR="00D6225C">
        <w:rPr>
          <w:b/>
        </w:rPr>
        <w:t>5</w:t>
      </w:r>
      <w:r>
        <w:rPr>
          <w:b/>
        </w:rPr>
        <w:t xml:space="preserve"> Napojení ve VS</w:t>
      </w:r>
      <w:r w:rsidR="00422812">
        <w:rPr>
          <w:b/>
        </w:rPr>
        <w:t xml:space="preserve"> </w:t>
      </w:r>
      <w:r w:rsidR="00016B94">
        <w:rPr>
          <w:b/>
        </w:rPr>
        <w:t>805</w:t>
      </w:r>
    </w:p>
    <w:p w:rsidR="00EB647C" w:rsidRDefault="00EB647C" w:rsidP="00AB59FC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Přívod</w:t>
      </w:r>
      <w:r w:rsidR="007E50E7">
        <w:rPr>
          <w:sz w:val="24"/>
          <w:szCs w:val="24"/>
        </w:rPr>
        <w:t>y</w:t>
      </w:r>
      <w:r>
        <w:rPr>
          <w:sz w:val="24"/>
          <w:szCs w:val="24"/>
        </w:rPr>
        <w:t xml:space="preserve"> teplé vody </w:t>
      </w:r>
      <w:r w:rsidR="007E50E7">
        <w:rPr>
          <w:sz w:val="24"/>
          <w:szCs w:val="24"/>
        </w:rPr>
        <w:t>a cirkulace budou napojeny Ve VS</w:t>
      </w:r>
      <w:r w:rsidR="00422812">
        <w:rPr>
          <w:sz w:val="24"/>
          <w:szCs w:val="24"/>
        </w:rPr>
        <w:t xml:space="preserve"> </w:t>
      </w:r>
      <w:r w:rsidR="00016B94">
        <w:rPr>
          <w:sz w:val="24"/>
          <w:szCs w:val="24"/>
        </w:rPr>
        <w:t>805</w:t>
      </w:r>
      <w:r w:rsidR="007E50E7">
        <w:rPr>
          <w:sz w:val="24"/>
          <w:szCs w:val="24"/>
        </w:rPr>
        <w:t xml:space="preserve"> na </w:t>
      </w:r>
      <w:r w:rsidR="002E018F">
        <w:rPr>
          <w:sz w:val="24"/>
          <w:szCs w:val="24"/>
        </w:rPr>
        <w:t>stávající rozvody PPR d</w:t>
      </w:r>
      <w:r w:rsidR="002F3386">
        <w:rPr>
          <w:sz w:val="24"/>
          <w:szCs w:val="24"/>
        </w:rPr>
        <w:t>90</w:t>
      </w:r>
      <w:r w:rsidR="002E018F">
        <w:rPr>
          <w:sz w:val="24"/>
          <w:szCs w:val="24"/>
        </w:rPr>
        <w:t>x1</w:t>
      </w:r>
      <w:r w:rsidR="002F3386">
        <w:rPr>
          <w:sz w:val="24"/>
          <w:szCs w:val="24"/>
        </w:rPr>
        <w:t>2</w:t>
      </w:r>
      <w:r w:rsidR="002E018F">
        <w:rPr>
          <w:sz w:val="24"/>
          <w:szCs w:val="24"/>
        </w:rPr>
        <w:t>.</w:t>
      </w:r>
      <w:r w:rsidR="002F3386">
        <w:rPr>
          <w:sz w:val="24"/>
          <w:szCs w:val="24"/>
        </w:rPr>
        <w:t>3</w:t>
      </w:r>
      <w:r w:rsidR="002E018F">
        <w:rPr>
          <w:sz w:val="24"/>
          <w:szCs w:val="24"/>
        </w:rPr>
        <w:t xml:space="preserve"> mm (teplá voda) a d75x12.3 mm. V místě napojení budou demontovány stávající mezipřírubové klapky DN100 (TV) a DN65 (C) a budou instalovány nové mezipřírubové klapky DN80, PN16 (TV) a DN65, PN16 (C). Mezi přírubu DN100 a DN80 bude instalován nerez přechod. Umístění a napojení klapek viz. výkres kolektor 1 – část 2, detail X. </w:t>
      </w:r>
    </w:p>
    <w:p w:rsidR="00EB647C" w:rsidRDefault="00EB647C" w:rsidP="00B83E97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lastRenderedPageBreak/>
        <w:t>4.3.</w:t>
      </w:r>
      <w:r w:rsidR="00D6225C">
        <w:rPr>
          <w:b/>
        </w:rPr>
        <w:t>6</w:t>
      </w:r>
      <w:r>
        <w:rPr>
          <w:b/>
        </w:rPr>
        <w:t xml:space="preserve"> Napojení </w:t>
      </w:r>
      <w:r w:rsidR="004F516C">
        <w:rPr>
          <w:b/>
        </w:rPr>
        <w:t>objektu s měřením</w:t>
      </w:r>
    </w:p>
    <w:p w:rsidR="00EB647C" w:rsidRDefault="00016B94" w:rsidP="00AB59FC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 </w:t>
      </w:r>
      <w:r w:rsidR="004F516C">
        <w:rPr>
          <w:sz w:val="24"/>
          <w:szCs w:val="24"/>
        </w:rPr>
        <w:t xml:space="preserve">objektech </w:t>
      </w:r>
      <w:r>
        <w:rPr>
          <w:sz w:val="24"/>
          <w:szCs w:val="24"/>
        </w:rPr>
        <w:t xml:space="preserve">napojených na VS 805 nejsou </w:t>
      </w:r>
      <w:r w:rsidR="004F516C">
        <w:rPr>
          <w:sz w:val="24"/>
          <w:szCs w:val="24"/>
        </w:rPr>
        <w:t>instalov</w:t>
      </w:r>
      <w:r>
        <w:rPr>
          <w:sz w:val="24"/>
          <w:szCs w:val="24"/>
        </w:rPr>
        <w:t>ána</w:t>
      </w:r>
      <w:r w:rsidR="004F516C">
        <w:rPr>
          <w:sz w:val="24"/>
          <w:szCs w:val="24"/>
        </w:rPr>
        <w:t xml:space="preserve"> měření</w:t>
      </w:r>
      <w:r>
        <w:rPr>
          <w:sz w:val="24"/>
          <w:szCs w:val="24"/>
        </w:rPr>
        <w:t xml:space="preserve"> spotřeby teplé vody.</w:t>
      </w:r>
    </w:p>
    <w:p w:rsidR="004F516C" w:rsidRDefault="004F516C" w:rsidP="00B83E97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</w:t>
      </w:r>
      <w:r w:rsidR="00D6225C">
        <w:rPr>
          <w:b/>
        </w:rPr>
        <w:t>7</w:t>
      </w:r>
      <w:r>
        <w:rPr>
          <w:b/>
        </w:rPr>
        <w:t xml:space="preserve"> Napojení </w:t>
      </w:r>
      <w:r w:rsidR="004F516C">
        <w:rPr>
          <w:b/>
        </w:rPr>
        <w:t>objektu bez měření</w:t>
      </w:r>
    </w:p>
    <w:p w:rsidR="004F516C" w:rsidRDefault="004F516C" w:rsidP="00AB59FC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Nová </w:t>
      </w:r>
      <w:r w:rsidR="00404604">
        <w:rPr>
          <w:sz w:val="24"/>
          <w:szCs w:val="24"/>
        </w:rPr>
        <w:t xml:space="preserve">přípojková </w:t>
      </w:r>
      <w:r>
        <w:rPr>
          <w:sz w:val="24"/>
          <w:szCs w:val="24"/>
        </w:rPr>
        <w:t>potrubí TV a cirkulace bez měření budou ukončena napojením na stávající objektové</w:t>
      </w:r>
      <w:r w:rsidR="002441DF">
        <w:rPr>
          <w:sz w:val="24"/>
          <w:szCs w:val="24"/>
        </w:rPr>
        <w:t xml:space="preserve"> hlavní uzavírací armatury teplé vody a cirkulace</w:t>
      </w:r>
      <w:r>
        <w:rPr>
          <w:sz w:val="24"/>
          <w:szCs w:val="24"/>
        </w:rPr>
        <w:t>.</w:t>
      </w:r>
      <w:r w:rsidR="002441DF">
        <w:rPr>
          <w:sz w:val="24"/>
          <w:szCs w:val="24"/>
        </w:rPr>
        <w:t xml:space="preserve"> V napojených objektech jsou instalovány stávající ocelové a PPR kulové kohouty. </w:t>
      </w:r>
      <w:r w:rsidR="002F3386">
        <w:rPr>
          <w:sz w:val="24"/>
          <w:szCs w:val="24"/>
        </w:rPr>
        <w:t xml:space="preserve">Napojení objektů viz. výkresová část. </w:t>
      </w:r>
    </w:p>
    <w:p w:rsidR="0040183D" w:rsidRPr="00580A7F" w:rsidRDefault="0040183D" w:rsidP="0040183D">
      <w:pPr>
        <w:pStyle w:val="Default"/>
        <w:spacing w:before="120" w:line="260" w:lineRule="exact"/>
        <w:ind w:firstLine="567"/>
        <w:jc w:val="both"/>
        <w:rPr>
          <w:b/>
          <w:color w:val="auto"/>
        </w:rPr>
      </w:pPr>
      <w:r w:rsidRPr="00580A7F">
        <w:rPr>
          <w:b/>
          <w:color w:val="auto"/>
        </w:rPr>
        <w:t xml:space="preserve">blok </w:t>
      </w:r>
      <w:r>
        <w:rPr>
          <w:b/>
          <w:color w:val="auto"/>
        </w:rPr>
        <w:t>612/1</w:t>
      </w:r>
    </w:p>
    <w:p w:rsidR="0040183D" w:rsidRPr="00580A7F" w:rsidRDefault="0040183D" w:rsidP="0040183D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Blok </w:t>
      </w:r>
      <w:r>
        <w:rPr>
          <w:color w:val="auto"/>
        </w:rPr>
        <w:t xml:space="preserve">612/1 </w:t>
      </w:r>
      <w:r w:rsidR="00F5639D">
        <w:rPr>
          <w:color w:val="auto"/>
        </w:rPr>
        <w:t>(č.p. 452 a 453)</w:t>
      </w:r>
      <w:r w:rsidR="00205112">
        <w:rPr>
          <w:color w:val="auto"/>
        </w:rPr>
        <w:t xml:space="preserve"> </w:t>
      </w:r>
      <w:r w:rsidRPr="00580A7F">
        <w:rPr>
          <w:color w:val="auto"/>
        </w:rPr>
        <w:t xml:space="preserve">bude napojen přípojkou </w:t>
      </w:r>
      <w:r w:rsidRPr="00580A7F">
        <w:t>teplé vody (</w:t>
      </w:r>
      <w:r>
        <w:t xml:space="preserve">PPR </w:t>
      </w:r>
      <w:r w:rsidRPr="00580A7F">
        <w:t>ø</w:t>
      </w:r>
      <w:r>
        <w:t>63</w:t>
      </w:r>
      <w:r w:rsidRPr="00580A7F">
        <w:t>x</w:t>
      </w:r>
      <w:r>
        <w:t>8,</w:t>
      </w:r>
      <w:r w:rsidRPr="00580A7F">
        <w:t>6</w:t>
      </w:r>
      <w:r>
        <w:t xml:space="preserve"> </w:t>
      </w:r>
      <w:r w:rsidRPr="00580A7F">
        <w:t>mm</w:t>
      </w:r>
      <w:r w:rsidRPr="00580A7F">
        <w:rPr>
          <w:color w:val="auto"/>
        </w:rPr>
        <w:t>) a přípojkou cirkulace (</w:t>
      </w:r>
      <w:r>
        <w:rPr>
          <w:color w:val="auto"/>
        </w:rPr>
        <w:t xml:space="preserve">PPR </w:t>
      </w:r>
      <w:r w:rsidRPr="00580A7F">
        <w:t>ø</w:t>
      </w:r>
      <w:r>
        <w:t>50</w:t>
      </w:r>
      <w:r w:rsidRPr="00580A7F">
        <w:t>x</w:t>
      </w:r>
      <w:r>
        <w:t>6,9</w:t>
      </w:r>
      <w:r w:rsidRPr="00580A7F">
        <w:t xml:space="preserve"> mm</w:t>
      </w:r>
      <w:r w:rsidRPr="00580A7F">
        <w:rPr>
          <w:color w:val="auto"/>
        </w:rPr>
        <w:t xml:space="preserve">). 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>přípojky napojeny na stávající objektové uzavírací armatury.</w:t>
      </w:r>
      <w:r>
        <w:rPr>
          <w:color w:val="auto"/>
        </w:rPr>
        <w:t xml:space="preserve"> TV bude napojena na stávající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KK-6</w:t>
      </w:r>
      <w:r w:rsidRPr="00580A7F">
        <w:rPr>
          <w:color w:val="auto"/>
        </w:rPr>
        <w:t>/4“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na stávající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 xml:space="preserve">KK-5/4“.Napojení viz. výkres - suterén bloku </w:t>
      </w:r>
      <w:r w:rsidR="00F930A2">
        <w:rPr>
          <w:color w:val="auto"/>
        </w:rPr>
        <w:t>61</w:t>
      </w:r>
      <w:r>
        <w:rPr>
          <w:color w:val="auto"/>
        </w:rPr>
        <w:t>2/1 (407.F1-A3-09).</w:t>
      </w:r>
    </w:p>
    <w:p w:rsidR="0040183D" w:rsidRPr="00580A7F" w:rsidRDefault="0040183D" w:rsidP="006D070D">
      <w:pPr>
        <w:pStyle w:val="Default"/>
        <w:spacing w:before="240" w:line="260" w:lineRule="exact"/>
        <w:ind w:firstLine="567"/>
        <w:jc w:val="both"/>
        <w:rPr>
          <w:b/>
          <w:color w:val="auto"/>
        </w:rPr>
      </w:pPr>
      <w:r w:rsidRPr="00580A7F">
        <w:rPr>
          <w:b/>
          <w:color w:val="auto"/>
        </w:rPr>
        <w:t xml:space="preserve">blok </w:t>
      </w:r>
      <w:r>
        <w:rPr>
          <w:b/>
          <w:color w:val="auto"/>
        </w:rPr>
        <w:t>612/2</w:t>
      </w:r>
    </w:p>
    <w:p w:rsidR="00F5639D" w:rsidRDefault="0040183D" w:rsidP="0040183D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Blok </w:t>
      </w:r>
      <w:r>
        <w:rPr>
          <w:color w:val="auto"/>
        </w:rPr>
        <w:t xml:space="preserve">612/2 </w:t>
      </w:r>
      <w:r w:rsidR="00F5639D">
        <w:rPr>
          <w:color w:val="auto"/>
        </w:rPr>
        <w:t xml:space="preserve">(č.p. 448 </w:t>
      </w:r>
      <w:r w:rsidR="00A3276F">
        <w:rPr>
          <w:color w:val="auto"/>
        </w:rPr>
        <w:t>-</w:t>
      </w:r>
      <w:r w:rsidR="00F5639D">
        <w:rPr>
          <w:color w:val="auto"/>
        </w:rPr>
        <w:t xml:space="preserve"> 451) </w:t>
      </w:r>
      <w:r w:rsidRPr="00580A7F">
        <w:rPr>
          <w:color w:val="auto"/>
        </w:rPr>
        <w:t xml:space="preserve">bude napojen přípojkou </w:t>
      </w:r>
      <w:r w:rsidRPr="00580A7F">
        <w:t>teplé vody (</w:t>
      </w:r>
      <w:r>
        <w:t xml:space="preserve">PPR </w:t>
      </w:r>
      <w:r w:rsidRPr="00580A7F">
        <w:t>ø</w:t>
      </w:r>
      <w:r>
        <w:t>63</w:t>
      </w:r>
      <w:r w:rsidRPr="00580A7F">
        <w:t>x</w:t>
      </w:r>
      <w:r>
        <w:t>8,</w:t>
      </w:r>
      <w:r w:rsidRPr="00580A7F">
        <w:t>6</w:t>
      </w:r>
      <w:r>
        <w:t xml:space="preserve"> </w:t>
      </w:r>
      <w:r w:rsidRPr="00580A7F">
        <w:t>mm</w:t>
      </w:r>
      <w:r w:rsidRPr="00580A7F">
        <w:rPr>
          <w:color w:val="auto"/>
        </w:rPr>
        <w:t>) a přípojkou cirkulace (</w:t>
      </w:r>
      <w:r>
        <w:rPr>
          <w:color w:val="auto"/>
        </w:rPr>
        <w:t xml:space="preserve">PPR </w:t>
      </w:r>
      <w:r w:rsidRPr="00580A7F">
        <w:t>ø</w:t>
      </w:r>
      <w:r>
        <w:t>50</w:t>
      </w:r>
      <w:r w:rsidRPr="00580A7F">
        <w:t>x</w:t>
      </w:r>
      <w:r>
        <w:t>6,9</w:t>
      </w:r>
      <w:r w:rsidRPr="00580A7F">
        <w:t xml:space="preserve"> mm</w:t>
      </w:r>
      <w:r w:rsidRPr="00580A7F">
        <w:rPr>
          <w:color w:val="auto"/>
        </w:rPr>
        <w:t xml:space="preserve">). </w:t>
      </w:r>
      <w:r>
        <w:rPr>
          <w:color w:val="auto"/>
        </w:rPr>
        <w:t xml:space="preserve">V objektu bude přípojka ukončena novými kulovými kohouty – teplá voda KK-2“ a cirkulace KK-6/4“. </w:t>
      </w:r>
      <w:r w:rsidR="005A2DAE">
        <w:rPr>
          <w:color w:val="auto"/>
        </w:rPr>
        <w:t xml:space="preserve">Dále budou napojeny dva objektové rozvody TV a C. </w:t>
      </w:r>
    </w:p>
    <w:p w:rsidR="00F5639D" w:rsidRDefault="00F5639D" w:rsidP="00F5639D">
      <w:pPr>
        <w:pStyle w:val="Default"/>
        <w:spacing w:line="260" w:lineRule="exact"/>
        <w:ind w:firstLine="567"/>
        <w:jc w:val="both"/>
        <w:rPr>
          <w:color w:val="auto"/>
        </w:rPr>
      </w:pPr>
      <w:r>
        <w:rPr>
          <w:color w:val="auto"/>
        </w:rPr>
        <w:t>Okruh č. 1 (</w:t>
      </w:r>
      <w:r w:rsidR="005A2DAE">
        <w:rPr>
          <w:color w:val="auto"/>
        </w:rPr>
        <w:t xml:space="preserve">č.p. </w:t>
      </w:r>
      <w:r>
        <w:rPr>
          <w:color w:val="auto"/>
        </w:rPr>
        <w:t xml:space="preserve">448 a 449) -  </w:t>
      </w:r>
      <w:r w:rsidR="005A2DAE">
        <w:rPr>
          <w:color w:val="auto"/>
        </w:rPr>
        <w:t xml:space="preserve">TV </w:t>
      </w:r>
      <w:r>
        <w:rPr>
          <w:color w:val="auto"/>
        </w:rPr>
        <w:t xml:space="preserve">bude napojena na stávající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KK-5</w:t>
      </w:r>
      <w:r w:rsidRPr="00580A7F">
        <w:rPr>
          <w:color w:val="auto"/>
        </w:rPr>
        <w:t>/4“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na stávající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>KK-1“</w:t>
      </w:r>
    </w:p>
    <w:p w:rsidR="00F5639D" w:rsidRDefault="00F5639D" w:rsidP="00F930A2">
      <w:pPr>
        <w:pStyle w:val="Default"/>
        <w:spacing w:line="260" w:lineRule="exact"/>
        <w:ind w:firstLine="567"/>
        <w:jc w:val="both"/>
        <w:rPr>
          <w:color w:val="auto"/>
        </w:rPr>
      </w:pPr>
      <w:r>
        <w:rPr>
          <w:color w:val="auto"/>
        </w:rPr>
        <w:t xml:space="preserve">Okruh č. 2 (č.p. 450 a 451) -  TV bude napojena na stávající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KK-5</w:t>
      </w:r>
      <w:r w:rsidRPr="00580A7F">
        <w:rPr>
          <w:color w:val="auto"/>
        </w:rPr>
        <w:t>/4“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na stávající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>KK-1“</w:t>
      </w:r>
    </w:p>
    <w:p w:rsidR="00F930A2" w:rsidRPr="00580A7F" w:rsidRDefault="00F930A2" w:rsidP="00F930A2">
      <w:pPr>
        <w:pStyle w:val="Default"/>
        <w:spacing w:line="260" w:lineRule="exact"/>
        <w:ind w:firstLine="567"/>
        <w:jc w:val="both"/>
        <w:rPr>
          <w:color w:val="auto"/>
        </w:rPr>
      </w:pPr>
      <w:r>
        <w:rPr>
          <w:color w:val="auto"/>
        </w:rPr>
        <w:t>Napojení viz. výkres - suterén bloku 612/2 (407.F1-A3-10).</w:t>
      </w:r>
    </w:p>
    <w:p w:rsidR="00F930A2" w:rsidRPr="00580A7F" w:rsidRDefault="00F930A2" w:rsidP="006D070D">
      <w:pPr>
        <w:pStyle w:val="Default"/>
        <w:spacing w:before="240" w:line="260" w:lineRule="exact"/>
        <w:ind w:firstLine="567"/>
        <w:jc w:val="both"/>
        <w:rPr>
          <w:b/>
          <w:color w:val="auto"/>
        </w:rPr>
      </w:pPr>
      <w:r w:rsidRPr="00580A7F">
        <w:rPr>
          <w:b/>
          <w:color w:val="auto"/>
        </w:rPr>
        <w:t xml:space="preserve">blok </w:t>
      </w:r>
      <w:r>
        <w:rPr>
          <w:b/>
          <w:color w:val="auto"/>
        </w:rPr>
        <w:t>613/1</w:t>
      </w:r>
    </w:p>
    <w:p w:rsidR="00F930A2" w:rsidRPr="00580A7F" w:rsidRDefault="00F930A2" w:rsidP="00F930A2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Blok </w:t>
      </w:r>
      <w:r>
        <w:rPr>
          <w:color w:val="auto"/>
        </w:rPr>
        <w:t xml:space="preserve">613/1 (č.p. </w:t>
      </w:r>
      <w:r w:rsidR="00A3276F">
        <w:rPr>
          <w:color w:val="auto"/>
        </w:rPr>
        <w:t>537 - 541</w:t>
      </w:r>
      <w:r>
        <w:rPr>
          <w:color w:val="auto"/>
        </w:rPr>
        <w:t>)</w:t>
      </w:r>
      <w:r w:rsidR="00A3276F">
        <w:rPr>
          <w:color w:val="auto"/>
        </w:rPr>
        <w:t xml:space="preserve"> </w:t>
      </w:r>
      <w:r w:rsidRPr="00580A7F">
        <w:rPr>
          <w:color w:val="auto"/>
        </w:rPr>
        <w:t xml:space="preserve">bude napojen přípojkou </w:t>
      </w:r>
      <w:r w:rsidRPr="00580A7F">
        <w:t>teplé vody (</w:t>
      </w:r>
      <w:r>
        <w:t xml:space="preserve">PPR </w:t>
      </w:r>
      <w:r w:rsidRPr="00580A7F">
        <w:t>ø</w:t>
      </w:r>
      <w:r>
        <w:t>63</w:t>
      </w:r>
      <w:r w:rsidRPr="00580A7F">
        <w:t>x</w:t>
      </w:r>
      <w:r>
        <w:t>8,</w:t>
      </w:r>
      <w:r w:rsidRPr="00580A7F">
        <w:t>6</w:t>
      </w:r>
      <w:r>
        <w:t xml:space="preserve"> </w:t>
      </w:r>
      <w:r w:rsidRPr="00580A7F">
        <w:t>mm</w:t>
      </w:r>
      <w:r w:rsidRPr="00580A7F">
        <w:rPr>
          <w:color w:val="auto"/>
        </w:rPr>
        <w:t>) a přípojkou cirkulace (</w:t>
      </w:r>
      <w:r>
        <w:rPr>
          <w:color w:val="auto"/>
        </w:rPr>
        <w:t xml:space="preserve">PPR </w:t>
      </w:r>
      <w:r w:rsidRPr="00580A7F">
        <w:t>ø</w:t>
      </w:r>
      <w:r>
        <w:t>50</w:t>
      </w:r>
      <w:r w:rsidRPr="00580A7F">
        <w:t>x</w:t>
      </w:r>
      <w:r>
        <w:t>6,9</w:t>
      </w:r>
      <w:r w:rsidRPr="00580A7F">
        <w:t xml:space="preserve"> mm</w:t>
      </w:r>
      <w:r w:rsidRPr="00580A7F">
        <w:rPr>
          <w:color w:val="auto"/>
        </w:rPr>
        <w:t xml:space="preserve">). 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>přípojky napojeny na stávající objektové uzavírací armatury.</w:t>
      </w:r>
      <w:r>
        <w:rPr>
          <w:color w:val="auto"/>
        </w:rPr>
        <w:t xml:space="preserve"> TV bude napojena na stávající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</w:t>
      </w:r>
      <w:r w:rsidR="00A3276F">
        <w:rPr>
          <w:color w:val="auto"/>
        </w:rPr>
        <w:t>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na stávající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>KK-</w:t>
      </w:r>
      <w:r w:rsidR="00A3276F">
        <w:rPr>
          <w:color w:val="auto"/>
        </w:rPr>
        <w:t>6</w:t>
      </w:r>
      <w:r>
        <w:rPr>
          <w:color w:val="auto"/>
        </w:rPr>
        <w:t>/4“.</w:t>
      </w:r>
      <w:r w:rsidR="00A3276F">
        <w:rPr>
          <w:color w:val="auto"/>
        </w:rPr>
        <w:t xml:space="preserve"> </w:t>
      </w:r>
      <w:r>
        <w:rPr>
          <w:color w:val="auto"/>
        </w:rPr>
        <w:t>Napojení viz. výkres - suterén bloku 61</w:t>
      </w:r>
      <w:r w:rsidR="00A3276F">
        <w:rPr>
          <w:color w:val="auto"/>
        </w:rPr>
        <w:t>3</w:t>
      </w:r>
      <w:r>
        <w:rPr>
          <w:color w:val="auto"/>
        </w:rPr>
        <w:t>/1 (407.F1-A3-</w:t>
      </w:r>
      <w:r w:rsidR="00A3276F">
        <w:rPr>
          <w:color w:val="auto"/>
        </w:rPr>
        <w:t>11</w:t>
      </w:r>
      <w:r>
        <w:rPr>
          <w:color w:val="auto"/>
        </w:rPr>
        <w:t>).</w:t>
      </w:r>
    </w:p>
    <w:p w:rsidR="00A3276F" w:rsidRPr="00580A7F" w:rsidRDefault="00A3276F" w:rsidP="006D070D">
      <w:pPr>
        <w:pStyle w:val="Default"/>
        <w:spacing w:before="240" w:line="260" w:lineRule="exact"/>
        <w:ind w:firstLine="567"/>
        <w:jc w:val="both"/>
        <w:rPr>
          <w:b/>
          <w:color w:val="auto"/>
        </w:rPr>
      </w:pPr>
      <w:r w:rsidRPr="00580A7F">
        <w:rPr>
          <w:b/>
          <w:color w:val="auto"/>
        </w:rPr>
        <w:t xml:space="preserve">blok </w:t>
      </w:r>
      <w:r>
        <w:rPr>
          <w:b/>
          <w:color w:val="auto"/>
        </w:rPr>
        <w:t>613/2</w:t>
      </w:r>
    </w:p>
    <w:p w:rsidR="00A3276F" w:rsidRPr="00580A7F" w:rsidRDefault="00A3276F" w:rsidP="00A3276F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Blok </w:t>
      </w:r>
      <w:r>
        <w:rPr>
          <w:color w:val="auto"/>
        </w:rPr>
        <w:t xml:space="preserve">613/1 (č.p. 542 - 543) </w:t>
      </w:r>
      <w:r w:rsidRPr="00580A7F">
        <w:rPr>
          <w:color w:val="auto"/>
        </w:rPr>
        <w:t xml:space="preserve">bude napojen přípojkou </w:t>
      </w:r>
      <w:r w:rsidRPr="00580A7F">
        <w:t>teplé vody (</w:t>
      </w:r>
      <w:r>
        <w:t xml:space="preserve">PPR </w:t>
      </w:r>
      <w:r w:rsidRPr="00580A7F">
        <w:t>ø</w:t>
      </w:r>
      <w:r>
        <w:t>63</w:t>
      </w:r>
      <w:r w:rsidRPr="00580A7F">
        <w:t>x</w:t>
      </w:r>
      <w:r>
        <w:t>8,</w:t>
      </w:r>
      <w:r w:rsidRPr="00580A7F">
        <w:t>6</w:t>
      </w:r>
      <w:r>
        <w:t xml:space="preserve"> </w:t>
      </w:r>
      <w:r w:rsidRPr="00580A7F">
        <w:t>mm</w:t>
      </w:r>
      <w:r w:rsidRPr="00580A7F">
        <w:rPr>
          <w:color w:val="auto"/>
        </w:rPr>
        <w:t>) a přípojkou cirkulace (</w:t>
      </w:r>
      <w:r>
        <w:rPr>
          <w:color w:val="auto"/>
        </w:rPr>
        <w:t xml:space="preserve">PPR </w:t>
      </w:r>
      <w:r w:rsidRPr="00580A7F">
        <w:t>ø</w:t>
      </w:r>
      <w:r>
        <w:t>50</w:t>
      </w:r>
      <w:r w:rsidRPr="00580A7F">
        <w:t>x</w:t>
      </w:r>
      <w:r>
        <w:t>6,9</w:t>
      </w:r>
      <w:r w:rsidRPr="00580A7F">
        <w:t xml:space="preserve"> mm</w:t>
      </w:r>
      <w:r w:rsidRPr="00580A7F">
        <w:rPr>
          <w:color w:val="auto"/>
        </w:rPr>
        <w:t xml:space="preserve">). 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>přípojky napojeny na stávající objektové uzavírací armatury.</w:t>
      </w:r>
      <w:r>
        <w:rPr>
          <w:color w:val="auto"/>
        </w:rPr>
        <w:t xml:space="preserve"> TV bude napojena na stávající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na stávající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>KK-5/4“. Napojení viz. výkres - suterén bloku 613/</w:t>
      </w:r>
      <w:r w:rsidR="00A96E76">
        <w:rPr>
          <w:color w:val="auto"/>
        </w:rPr>
        <w:t>2</w:t>
      </w:r>
      <w:r>
        <w:rPr>
          <w:color w:val="auto"/>
        </w:rPr>
        <w:t xml:space="preserve"> (407.F1-A3-12).</w:t>
      </w:r>
    </w:p>
    <w:p w:rsidR="00A3276F" w:rsidRPr="00580A7F" w:rsidRDefault="00A3276F" w:rsidP="006D070D">
      <w:pPr>
        <w:pStyle w:val="Default"/>
        <w:spacing w:before="240" w:line="260" w:lineRule="exact"/>
        <w:ind w:firstLine="567"/>
        <w:jc w:val="both"/>
        <w:rPr>
          <w:b/>
          <w:color w:val="auto"/>
        </w:rPr>
      </w:pPr>
      <w:r w:rsidRPr="00580A7F">
        <w:rPr>
          <w:b/>
          <w:color w:val="auto"/>
        </w:rPr>
        <w:t xml:space="preserve">blok </w:t>
      </w:r>
      <w:r>
        <w:rPr>
          <w:b/>
          <w:color w:val="auto"/>
        </w:rPr>
        <w:t>614</w:t>
      </w:r>
    </w:p>
    <w:p w:rsidR="00A3276F" w:rsidRPr="00580A7F" w:rsidRDefault="00A3276F" w:rsidP="00A3276F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Blok </w:t>
      </w:r>
      <w:r>
        <w:rPr>
          <w:color w:val="auto"/>
        </w:rPr>
        <w:t xml:space="preserve">614 (č.p. 518 - 522) </w:t>
      </w:r>
      <w:r w:rsidRPr="00580A7F">
        <w:rPr>
          <w:color w:val="auto"/>
        </w:rPr>
        <w:t xml:space="preserve">bude napojen přípojkou </w:t>
      </w:r>
      <w:r w:rsidRPr="00580A7F">
        <w:t>teplé vody (</w:t>
      </w:r>
      <w:r>
        <w:t xml:space="preserve">PPR </w:t>
      </w:r>
      <w:r w:rsidRPr="00580A7F">
        <w:t>ø</w:t>
      </w:r>
      <w:r>
        <w:t>63</w:t>
      </w:r>
      <w:r w:rsidRPr="00580A7F">
        <w:t>x</w:t>
      </w:r>
      <w:r>
        <w:t>8,</w:t>
      </w:r>
      <w:r w:rsidRPr="00580A7F">
        <w:t>6</w:t>
      </w:r>
      <w:r>
        <w:t xml:space="preserve"> </w:t>
      </w:r>
      <w:r w:rsidRPr="00580A7F">
        <w:t>mm</w:t>
      </w:r>
      <w:r w:rsidRPr="00580A7F">
        <w:rPr>
          <w:color w:val="auto"/>
        </w:rPr>
        <w:t>) a přípojkou cirkulace (</w:t>
      </w:r>
      <w:r>
        <w:rPr>
          <w:color w:val="auto"/>
        </w:rPr>
        <w:t xml:space="preserve">PPR </w:t>
      </w:r>
      <w:r w:rsidRPr="00580A7F">
        <w:t>ø</w:t>
      </w:r>
      <w:r>
        <w:t>50</w:t>
      </w:r>
      <w:r w:rsidRPr="00580A7F">
        <w:t>x</w:t>
      </w:r>
      <w:r>
        <w:t>6,9</w:t>
      </w:r>
      <w:r w:rsidRPr="00580A7F">
        <w:t xml:space="preserve"> mm</w:t>
      </w:r>
      <w:r w:rsidRPr="00580A7F">
        <w:rPr>
          <w:color w:val="auto"/>
        </w:rPr>
        <w:t xml:space="preserve">). 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>přípojky napojeny na stávající objektové uzavírací armatury.</w:t>
      </w:r>
      <w:r>
        <w:rPr>
          <w:color w:val="auto"/>
        </w:rPr>
        <w:t xml:space="preserve"> TV bude napojena na stávající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na stávající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>KK-6/4“. Napojení viz. výkres - suterén bloku 61</w:t>
      </w:r>
      <w:r w:rsidR="00A96E76">
        <w:rPr>
          <w:color w:val="auto"/>
        </w:rPr>
        <w:t>4</w:t>
      </w:r>
      <w:r>
        <w:rPr>
          <w:color w:val="auto"/>
        </w:rPr>
        <w:t xml:space="preserve"> (407.F1-A3-1</w:t>
      </w:r>
      <w:r w:rsidR="006D070D">
        <w:rPr>
          <w:color w:val="auto"/>
        </w:rPr>
        <w:t>3</w:t>
      </w:r>
      <w:r>
        <w:rPr>
          <w:color w:val="auto"/>
        </w:rPr>
        <w:t>).</w:t>
      </w:r>
    </w:p>
    <w:p w:rsidR="00F930A2" w:rsidRDefault="00F930A2" w:rsidP="00F5639D">
      <w:pPr>
        <w:pStyle w:val="Default"/>
        <w:spacing w:line="260" w:lineRule="exact"/>
        <w:ind w:firstLine="567"/>
        <w:jc w:val="both"/>
        <w:rPr>
          <w:color w:val="auto"/>
        </w:rPr>
      </w:pPr>
    </w:p>
    <w:p w:rsidR="002B5E52" w:rsidRDefault="002B5E52" w:rsidP="00F5639D">
      <w:pPr>
        <w:pStyle w:val="Default"/>
        <w:spacing w:line="260" w:lineRule="exact"/>
        <w:ind w:firstLine="567"/>
        <w:jc w:val="both"/>
        <w:rPr>
          <w:color w:val="auto"/>
        </w:rPr>
      </w:pPr>
    </w:p>
    <w:p w:rsidR="002B5E52" w:rsidRDefault="002B5E52" w:rsidP="00F5639D">
      <w:pPr>
        <w:pStyle w:val="Default"/>
        <w:spacing w:line="260" w:lineRule="exact"/>
        <w:ind w:firstLine="567"/>
        <w:jc w:val="both"/>
        <w:rPr>
          <w:color w:val="auto"/>
        </w:rPr>
      </w:pPr>
    </w:p>
    <w:p w:rsidR="00F930A2" w:rsidRDefault="00F930A2" w:rsidP="00F5639D">
      <w:pPr>
        <w:pStyle w:val="Default"/>
        <w:spacing w:line="260" w:lineRule="exact"/>
        <w:ind w:firstLine="567"/>
        <w:jc w:val="both"/>
        <w:rPr>
          <w:color w:val="auto"/>
        </w:rPr>
      </w:pPr>
    </w:p>
    <w:p w:rsidR="006D070D" w:rsidRPr="00580A7F" w:rsidRDefault="006D070D" w:rsidP="006D070D">
      <w:pPr>
        <w:pStyle w:val="Default"/>
        <w:spacing w:before="120" w:line="260" w:lineRule="exact"/>
        <w:ind w:firstLine="567"/>
        <w:jc w:val="both"/>
        <w:rPr>
          <w:b/>
          <w:color w:val="auto"/>
        </w:rPr>
      </w:pPr>
      <w:r w:rsidRPr="00580A7F">
        <w:rPr>
          <w:b/>
          <w:color w:val="auto"/>
        </w:rPr>
        <w:lastRenderedPageBreak/>
        <w:t xml:space="preserve">blok </w:t>
      </w:r>
      <w:r>
        <w:rPr>
          <w:b/>
          <w:color w:val="auto"/>
        </w:rPr>
        <w:t>649 a 650</w:t>
      </w:r>
    </w:p>
    <w:p w:rsidR="006D070D" w:rsidRDefault="006D070D" w:rsidP="006D070D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Blok </w:t>
      </w:r>
      <w:r>
        <w:rPr>
          <w:color w:val="auto"/>
        </w:rPr>
        <w:t>649 a 650 je napojen stávající společnou p</w:t>
      </w:r>
      <w:r w:rsidRPr="00580A7F">
        <w:rPr>
          <w:color w:val="auto"/>
        </w:rPr>
        <w:t xml:space="preserve">řípojkou </w:t>
      </w:r>
      <w:r w:rsidRPr="00580A7F">
        <w:t>teplé vody (</w:t>
      </w:r>
      <w:r>
        <w:t xml:space="preserve">PB </w:t>
      </w:r>
      <w:r w:rsidRPr="00580A7F">
        <w:t>ø</w:t>
      </w:r>
      <w:r>
        <w:t>63</w:t>
      </w:r>
      <w:r w:rsidRPr="00580A7F">
        <w:t>x</w:t>
      </w:r>
      <w:r>
        <w:t xml:space="preserve">5,8 </w:t>
      </w:r>
      <w:r w:rsidRPr="00580A7F">
        <w:t>mm</w:t>
      </w:r>
      <w:r w:rsidRPr="00580A7F">
        <w:rPr>
          <w:color w:val="auto"/>
        </w:rPr>
        <w:t>) a přípojkou cirkulace (</w:t>
      </w:r>
      <w:r>
        <w:rPr>
          <w:color w:val="auto"/>
        </w:rPr>
        <w:t xml:space="preserve">PB </w:t>
      </w:r>
      <w:r w:rsidRPr="00580A7F">
        <w:t>ø</w:t>
      </w:r>
      <w:r>
        <w:t>50</w:t>
      </w:r>
      <w:r w:rsidRPr="00580A7F">
        <w:t>x</w:t>
      </w:r>
      <w:r>
        <w:t>4,6</w:t>
      </w:r>
      <w:r w:rsidRPr="00580A7F">
        <w:t xml:space="preserve"> mm</w:t>
      </w:r>
      <w:r w:rsidRPr="00580A7F">
        <w:rPr>
          <w:color w:val="auto"/>
        </w:rPr>
        <w:t xml:space="preserve">). </w:t>
      </w:r>
      <w:r>
        <w:rPr>
          <w:color w:val="auto"/>
        </w:rPr>
        <w:t>V technické galerii TG 35 bude z nového hlavního rozvodu (d90/d75) vyhotovena odbočka pro stávající přípojky TV a C. Napojení na stávající přípojkový rozvod PB (polybuten) bude provedeno rozebíratelným spojem.</w:t>
      </w:r>
    </w:p>
    <w:p w:rsidR="00A96E76" w:rsidRPr="00580A7F" w:rsidRDefault="006D070D" w:rsidP="00A96E76">
      <w:pPr>
        <w:pStyle w:val="Default"/>
        <w:spacing w:line="260" w:lineRule="exact"/>
        <w:ind w:firstLine="567"/>
        <w:jc w:val="both"/>
        <w:rPr>
          <w:color w:val="auto"/>
        </w:rPr>
      </w:pPr>
      <w:r>
        <w:rPr>
          <w:color w:val="auto"/>
        </w:rPr>
        <w:t xml:space="preserve">Teplá voda - rozebíratelný závitový spoj G2“,  přechod PPR63/kov-G2“ a přechod BP63/ kov-G2“. Cirkulace - rozebíratelný závitový spoj G6/4“,  přechod PPR50/kov-6/4“ a přechod BP50/ kov-G6/4“. </w:t>
      </w:r>
      <w:r w:rsidR="00A96E76">
        <w:rPr>
          <w:color w:val="auto"/>
        </w:rPr>
        <w:t>Napojení viz. výkres kolektor 1 - část 4, detail X (407.F1-A1-05).</w:t>
      </w:r>
    </w:p>
    <w:p w:rsidR="00A96E76" w:rsidRPr="00580A7F" w:rsidRDefault="00A96E76" w:rsidP="00A96E76">
      <w:pPr>
        <w:pStyle w:val="Default"/>
        <w:spacing w:before="240" w:line="260" w:lineRule="exact"/>
        <w:ind w:firstLine="567"/>
        <w:jc w:val="both"/>
        <w:rPr>
          <w:b/>
          <w:color w:val="auto"/>
        </w:rPr>
      </w:pPr>
      <w:r>
        <w:rPr>
          <w:b/>
          <w:color w:val="auto"/>
        </w:rPr>
        <w:t>15. základní škola - J.A. Komenského 474</w:t>
      </w:r>
    </w:p>
    <w:p w:rsidR="00A96E76" w:rsidRPr="00580A7F" w:rsidRDefault="00A96E76" w:rsidP="00A96E76">
      <w:pPr>
        <w:pStyle w:val="Default"/>
        <w:spacing w:before="120" w:line="260" w:lineRule="exact"/>
        <w:ind w:firstLine="567"/>
        <w:jc w:val="both"/>
        <w:rPr>
          <w:color w:val="auto"/>
        </w:rPr>
      </w:pPr>
      <w:r>
        <w:rPr>
          <w:color w:val="auto"/>
        </w:rPr>
        <w:t xml:space="preserve">15. základní škola </w:t>
      </w:r>
      <w:r w:rsidRPr="00580A7F">
        <w:rPr>
          <w:color w:val="auto"/>
        </w:rPr>
        <w:t xml:space="preserve">bude napojen přípojkou </w:t>
      </w:r>
      <w:r w:rsidRPr="00580A7F">
        <w:t>teplé vody (</w:t>
      </w:r>
      <w:r>
        <w:t xml:space="preserve">PPR </w:t>
      </w:r>
      <w:r w:rsidRPr="00580A7F">
        <w:t>ø</w:t>
      </w:r>
      <w:r>
        <w:t>50</w:t>
      </w:r>
      <w:r w:rsidRPr="00580A7F">
        <w:t>x</w:t>
      </w:r>
      <w:r>
        <w:t xml:space="preserve">6,9 </w:t>
      </w:r>
      <w:r w:rsidRPr="00580A7F">
        <w:t>mm</w:t>
      </w:r>
      <w:r w:rsidRPr="00580A7F">
        <w:rPr>
          <w:color w:val="auto"/>
        </w:rPr>
        <w:t>) a přípojkou cirkulace (</w:t>
      </w:r>
      <w:r>
        <w:rPr>
          <w:color w:val="auto"/>
        </w:rPr>
        <w:t xml:space="preserve">PPR </w:t>
      </w:r>
      <w:r w:rsidRPr="00580A7F">
        <w:t>ø</w:t>
      </w:r>
      <w:r>
        <w:t>40</w:t>
      </w:r>
      <w:r w:rsidRPr="00580A7F">
        <w:t>x</w:t>
      </w:r>
      <w:r>
        <w:t>5,5</w:t>
      </w:r>
      <w:r w:rsidRPr="00580A7F">
        <w:t xml:space="preserve"> mm</w:t>
      </w:r>
      <w:r w:rsidRPr="00580A7F">
        <w:rPr>
          <w:color w:val="auto"/>
        </w:rPr>
        <w:t>). V</w:t>
      </w:r>
      <w:r>
        <w:rPr>
          <w:color w:val="auto"/>
        </w:rPr>
        <w:t xml:space="preserve"> objektu (kolektoru) </w:t>
      </w:r>
      <w:r w:rsidRPr="00580A7F">
        <w:rPr>
          <w:color w:val="auto"/>
        </w:rPr>
        <w:t xml:space="preserve">budou </w:t>
      </w:r>
      <w:r>
        <w:rPr>
          <w:color w:val="auto"/>
        </w:rPr>
        <w:t xml:space="preserve">nové </w:t>
      </w:r>
      <w:r w:rsidRPr="00580A7F">
        <w:rPr>
          <w:color w:val="auto"/>
        </w:rPr>
        <w:t>přípojky napojeny na stávající objektové uzavírací armatury.</w:t>
      </w:r>
      <w:r>
        <w:rPr>
          <w:color w:val="auto"/>
        </w:rPr>
        <w:t xml:space="preserve"> TV bude napojena na stávající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KK-1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na stávající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>KK-1“. Napojení viz. výkres - kolektor 15. ZŠ.</w:t>
      </w:r>
    </w:p>
    <w:p w:rsidR="00A96E76" w:rsidRPr="00580A7F" w:rsidRDefault="00A96E76" w:rsidP="00A96E76">
      <w:pPr>
        <w:pStyle w:val="Default"/>
        <w:spacing w:before="240" w:line="260" w:lineRule="exact"/>
        <w:ind w:firstLine="567"/>
        <w:jc w:val="both"/>
        <w:rPr>
          <w:b/>
          <w:color w:val="auto"/>
        </w:rPr>
      </w:pPr>
      <w:r>
        <w:rPr>
          <w:b/>
          <w:color w:val="auto"/>
        </w:rPr>
        <w:t>15. základní škola - J.A. Komenského, jídelna</w:t>
      </w:r>
    </w:p>
    <w:p w:rsidR="00A96E76" w:rsidRDefault="00A96E76" w:rsidP="00A96E76">
      <w:pPr>
        <w:pStyle w:val="Default"/>
        <w:spacing w:before="120" w:line="260" w:lineRule="exact"/>
        <w:ind w:firstLine="567"/>
        <w:jc w:val="both"/>
        <w:rPr>
          <w:color w:val="auto"/>
        </w:rPr>
      </w:pPr>
      <w:r>
        <w:rPr>
          <w:color w:val="auto"/>
        </w:rPr>
        <w:t>Jídelna 15. základní školy je napojena stávající p</w:t>
      </w:r>
      <w:r w:rsidRPr="00580A7F">
        <w:rPr>
          <w:color w:val="auto"/>
        </w:rPr>
        <w:t xml:space="preserve">řípojkou </w:t>
      </w:r>
      <w:r w:rsidRPr="00580A7F">
        <w:t>teplé vody (</w:t>
      </w:r>
      <w:r>
        <w:t xml:space="preserve">PPR </w:t>
      </w:r>
      <w:r w:rsidRPr="00580A7F">
        <w:t>ø</w:t>
      </w:r>
      <w:r>
        <w:t>63</w:t>
      </w:r>
      <w:r w:rsidRPr="00580A7F">
        <w:t>x</w:t>
      </w:r>
      <w:r>
        <w:t xml:space="preserve">8,6 </w:t>
      </w:r>
      <w:r w:rsidRPr="00580A7F">
        <w:t>mm</w:t>
      </w:r>
      <w:r w:rsidRPr="00580A7F">
        <w:rPr>
          <w:color w:val="auto"/>
        </w:rPr>
        <w:t>) a přípojkou cirkulace (</w:t>
      </w:r>
      <w:r>
        <w:rPr>
          <w:color w:val="auto"/>
        </w:rPr>
        <w:t xml:space="preserve">PPR </w:t>
      </w:r>
      <w:r w:rsidRPr="00580A7F">
        <w:t>ø</w:t>
      </w:r>
      <w:r>
        <w:t>40</w:t>
      </w:r>
      <w:r w:rsidRPr="00580A7F">
        <w:t>x</w:t>
      </w:r>
      <w:r>
        <w:t>5,5</w:t>
      </w:r>
      <w:r w:rsidRPr="00580A7F">
        <w:t xml:space="preserve"> mm</w:t>
      </w:r>
      <w:r w:rsidRPr="00580A7F">
        <w:rPr>
          <w:color w:val="auto"/>
        </w:rPr>
        <w:t xml:space="preserve">). </w:t>
      </w:r>
      <w:r>
        <w:rPr>
          <w:color w:val="auto"/>
        </w:rPr>
        <w:t>V technické galerii TG 32 bude provedeno nové napojení stávající přípojky TV a C. Napojení na stávající přípojkový rozvod bude provedeno rozebíratelným spojem.</w:t>
      </w:r>
    </w:p>
    <w:p w:rsidR="00A96E76" w:rsidRPr="00580A7F" w:rsidRDefault="00A96E76" w:rsidP="00A96E76">
      <w:pPr>
        <w:pStyle w:val="Default"/>
        <w:spacing w:line="260" w:lineRule="exact"/>
        <w:ind w:firstLine="567"/>
        <w:jc w:val="both"/>
        <w:rPr>
          <w:color w:val="auto"/>
        </w:rPr>
      </w:pPr>
      <w:r>
        <w:rPr>
          <w:color w:val="auto"/>
        </w:rPr>
        <w:t>Teplá voda - rozebíratelný závitový spoj G2“,  2 x přechod PPR63/kov-G2“. Cirkulace - rozebíratelný závitový spoj G54“,  2 x přechod PPR50/kov-6/4. Napojení viz. výkres kolektor 1 - část 1, detail X (407.F1-A1-02).</w:t>
      </w: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rPr>
          <w:b/>
        </w:rPr>
      </w:pPr>
    </w:p>
    <w:p w:rsidR="00EB647C" w:rsidRDefault="00EB647C" w:rsidP="00B83E97">
      <w:pPr>
        <w:pStyle w:val="Zkladntextodsazen31"/>
        <w:tabs>
          <w:tab w:val="left" w:pos="0"/>
          <w:tab w:val="left" w:pos="567"/>
        </w:tabs>
        <w:spacing w:after="0" w:line="300" w:lineRule="exact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4.3.</w:t>
      </w:r>
      <w:r w:rsidR="00D6225C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Nátěry </w:t>
      </w:r>
    </w:p>
    <w:p w:rsidR="002E018F" w:rsidRDefault="002E018F" w:rsidP="00A34BBB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U stávajících ocelových konzol bude provedeno odstranění starého nátěru okartáčováním a konzoly budou opatřeny 1 x antikorozním nátěrem, 1 x základním nátěrem a 1 x emailovým lesklým nátěrem (černý odstín).  </w:t>
      </w:r>
    </w:p>
    <w:p w:rsidR="00EB647C" w:rsidRDefault="00EB647C" w:rsidP="00A34BBB">
      <w:pPr>
        <w:pStyle w:val="Zkladntextodsazen31"/>
        <w:tabs>
          <w:tab w:val="left" w:pos="0"/>
          <w:tab w:val="left" w:pos="567"/>
        </w:tabs>
        <w:spacing w:after="0" w:line="30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Ostatní nové závěsné prvky jsou již opatřeny protikorozní povrchovou úpravou</w:t>
      </w:r>
      <w:r w:rsidR="002E018F">
        <w:rPr>
          <w:sz w:val="24"/>
          <w:szCs w:val="24"/>
        </w:rPr>
        <w:t xml:space="preserve"> (žárové zinkování)</w:t>
      </w:r>
      <w:r>
        <w:rPr>
          <w:sz w:val="24"/>
          <w:szCs w:val="24"/>
        </w:rPr>
        <w:t>.</w:t>
      </w:r>
    </w:p>
    <w:p w:rsidR="00AB59FC" w:rsidRDefault="00AB59FC" w:rsidP="00B83E97">
      <w:pPr>
        <w:pStyle w:val="Zkladntextodsazen31"/>
        <w:tabs>
          <w:tab w:val="left" w:pos="0"/>
          <w:tab w:val="left" w:pos="567"/>
        </w:tabs>
        <w:spacing w:after="0" w:line="300" w:lineRule="exact"/>
        <w:ind w:left="0" w:firstLine="567"/>
        <w:rPr>
          <w:sz w:val="24"/>
          <w:szCs w:val="24"/>
        </w:rPr>
      </w:pPr>
    </w:p>
    <w:p w:rsidR="00EB647C" w:rsidRDefault="00EB647C" w:rsidP="00B83E97">
      <w:pPr>
        <w:pStyle w:val="Zkladntextodsazen31"/>
        <w:tabs>
          <w:tab w:val="left" w:pos="0"/>
          <w:tab w:val="left" w:pos="567"/>
        </w:tabs>
        <w:spacing w:after="0" w:line="300" w:lineRule="exact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4.3.</w:t>
      </w:r>
      <w:r w:rsidR="00D6225C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Izolace</w:t>
      </w:r>
    </w:p>
    <w:p w:rsidR="002E018F" w:rsidRPr="00407A9E" w:rsidRDefault="002E018F" w:rsidP="002E018F">
      <w:pPr>
        <w:tabs>
          <w:tab w:val="left" w:pos="0"/>
        </w:tabs>
        <w:suppressAutoHyphens w:val="0"/>
        <w:spacing w:before="60" w:line="280" w:lineRule="exact"/>
        <w:ind w:firstLine="567"/>
        <w:jc w:val="both"/>
        <w:rPr>
          <w:sz w:val="24"/>
          <w:szCs w:val="24"/>
        </w:rPr>
      </w:pPr>
      <w:r w:rsidRPr="00407A9E">
        <w:rPr>
          <w:sz w:val="24"/>
          <w:szCs w:val="24"/>
        </w:rPr>
        <w:t xml:space="preserve">Pro izolace potrubí </w:t>
      </w:r>
      <w:r w:rsidR="000564EF">
        <w:rPr>
          <w:sz w:val="24"/>
          <w:szCs w:val="24"/>
        </w:rPr>
        <w:t xml:space="preserve">teplé vody a cirkulace (max. 60 °C) </w:t>
      </w:r>
      <w:r w:rsidRPr="00407A9E">
        <w:rPr>
          <w:sz w:val="24"/>
          <w:szCs w:val="24"/>
        </w:rPr>
        <w:t xml:space="preserve">budou použity </w:t>
      </w:r>
      <w:r w:rsidRPr="00407A9E">
        <w:rPr>
          <w:rFonts w:cs="Arial"/>
          <w:sz w:val="24"/>
          <w:szCs w:val="24"/>
        </w:rPr>
        <w:t>pouzdra</w:t>
      </w:r>
      <w:r w:rsidR="000564EF">
        <w:rPr>
          <w:rFonts w:cs="Arial"/>
          <w:sz w:val="24"/>
          <w:szCs w:val="24"/>
        </w:rPr>
        <w:t xml:space="preserve"> z minerální vlny</w:t>
      </w:r>
      <w:r w:rsidRPr="00407A9E">
        <w:rPr>
          <w:rFonts w:cs="Arial"/>
          <w:sz w:val="24"/>
          <w:szCs w:val="24"/>
        </w:rPr>
        <w:t xml:space="preserve"> s hliníkovou fólií, s </w:t>
      </w:r>
      <w:r w:rsidRPr="00407A9E">
        <w:rPr>
          <w:rFonts w:cs="Arial"/>
          <w:b/>
          <w:sz w:val="24"/>
          <w:szCs w:val="24"/>
        </w:rPr>
        <w:t>minimální objemovou hmotností 80 kg/m</w:t>
      </w:r>
      <w:r w:rsidRPr="00407A9E">
        <w:rPr>
          <w:rFonts w:cs="Arial"/>
          <w:b/>
          <w:sz w:val="24"/>
          <w:szCs w:val="24"/>
          <w:vertAlign w:val="superscript"/>
        </w:rPr>
        <w:t>3</w:t>
      </w:r>
      <w:r w:rsidRPr="00407A9E">
        <w:rPr>
          <w:rFonts w:cs="Arial"/>
          <w:sz w:val="24"/>
          <w:szCs w:val="24"/>
        </w:rPr>
        <w:t xml:space="preserve">. Finální úprava tepelné izolace bude provedena vyztuženou </w:t>
      </w:r>
      <w:r w:rsidR="000564EF">
        <w:rPr>
          <w:rFonts w:cs="Arial"/>
          <w:sz w:val="24"/>
          <w:szCs w:val="24"/>
        </w:rPr>
        <w:t xml:space="preserve">AL. </w:t>
      </w:r>
      <w:r w:rsidRPr="00407A9E">
        <w:rPr>
          <w:rFonts w:cs="Arial"/>
          <w:sz w:val="24"/>
          <w:szCs w:val="24"/>
        </w:rPr>
        <w:t>fólií pro povrchovou úpravu průmyslových izolací. Vázací drát bude s žárově zinkovanou úpravou v min. tl. 0,8 mm</w:t>
      </w:r>
      <w:r w:rsidRPr="00407A9E">
        <w:rPr>
          <w:rFonts w:cs="Arial"/>
          <w:bCs/>
          <w:sz w:val="24"/>
          <w:szCs w:val="24"/>
        </w:rPr>
        <w:t xml:space="preserve">. </w:t>
      </w:r>
      <w:r w:rsidRPr="00407A9E">
        <w:rPr>
          <w:sz w:val="24"/>
          <w:szCs w:val="24"/>
        </w:rPr>
        <w:t xml:space="preserve"> </w:t>
      </w:r>
    </w:p>
    <w:p w:rsidR="002E018F" w:rsidRPr="00407A9E" w:rsidRDefault="002E018F" w:rsidP="002E018F">
      <w:pPr>
        <w:pStyle w:val="Zkladntextodsazen"/>
        <w:tabs>
          <w:tab w:val="left" w:pos="0"/>
          <w:tab w:val="left" w:pos="567"/>
        </w:tabs>
        <w:spacing w:line="300" w:lineRule="exact"/>
      </w:pPr>
      <w:r w:rsidRPr="00407A9E">
        <w:t xml:space="preserve">Tlouštky izolací (mm): </w:t>
      </w:r>
      <w:r w:rsidRPr="00407A9E">
        <w:tab/>
      </w:r>
    </w:p>
    <w:p w:rsidR="000564EF" w:rsidRDefault="002E018F" w:rsidP="002E018F">
      <w:pPr>
        <w:pStyle w:val="Zkladntextodsazen"/>
        <w:tabs>
          <w:tab w:val="left" w:pos="0"/>
          <w:tab w:val="left" w:pos="567"/>
          <w:tab w:val="left" w:pos="1134"/>
        </w:tabs>
        <w:spacing w:before="60" w:line="300" w:lineRule="exact"/>
      </w:pPr>
      <w:r w:rsidRPr="00407A9E">
        <w:tab/>
      </w:r>
      <w:r w:rsidR="000564EF">
        <w:t>d32</w:t>
      </w:r>
      <w:r w:rsidR="000564EF" w:rsidRPr="00407A9E">
        <w:t xml:space="preserve"> - tl. izolace </w:t>
      </w:r>
      <w:r w:rsidR="000564EF">
        <w:t>30</w:t>
      </w:r>
      <w:r w:rsidR="000564EF" w:rsidRPr="00407A9E">
        <w:t xml:space="preserve"> mm</w:t>
      </w:r>
    </w:p>
    <w:p w:rsidR="002E018F" w:rsidRPr="00407A9E" w:rsidRDefault="000564EF" w:rsidP="002E018F">
      <w:pPr>
        <w:pStyle w:val="Zkladntextodsazen"/>
        <w:tabs>
          <w:tab w:val="left" w:pos="0"/>
          <w:tab w:val="left" w:pos="567"/>
          <w:tab w:val="left" w:pos="1134"/>
        </w:tabs>
        <w:spacing w:before="60" w:line="300" w:lineRule="exact"/>
      </w:pPr>
      <w:r>
        <w:tab/>
        <w:t>d40</w:t>
      </w:r>
      <w:r w:rsidR="002E018F" w:rsidRPr="00407A9E">
        <w:t xml:space="preserve"> - tl. izolace </w:t>
      </w:r>
      <w:r>
        <w:t>40</w:t>
      </w:r>
      <w:r w:rsidR="002E018F" w:rsidRPr="00407A9E">
        <w:t xml:space="preserve"> mm</w:t>
      </w:r>
    </w:p>
    <w:p w:rsidR="002E018F" w:rsidRPr="00407A9E" w:rsidRDefault="002E018F" w:rsidP="002E018F">
      <w:pPr>
        <w:pStyle w:val="Zkladntextodsazen"/>
        <w:tabs>
          <w:tab w:val="left" w:pos="0"/>
          <w:tab w:val="left" w:pos="567"/>
          <w:tab w:val="left" w:pos="1134"/>
        </w:tabs>
        <w:spacing w:before="60" w:line="300" w:lineRule="exact"/>
      </w:pPr>
      <w:r w:rsidRPr="00407A9E">
        <w:tab/>
      </w:r>
      <w:r w:rsidR="000564EF">
        <w:t>d50</w:t>
      </w:r>
      <w:r w:rsidRPr="00407A9E">
        <w:t xml:space="preserve"> - tl. izolace </w:t>
      </w:r>
      <w:r w:rsidR="000564EF">
        <w:t>40</w:t>
      </w:r>
      <w:r w:rsidRPr="00407A9E">
        <w:t xml:space="preserve"> mm</w:t>
      </w:r>
    </w:p>
    <w:p w:rsidR="002E018F" w:rsidRPr="00407A9E" w:rsidRDefault="002E018F" w:rsidP="002E018F">
      <w:pPr>
        <w:pStyle w:val="Zkladntextodsazen"/>
        <w:tabs>
          <w:tab w:val="left" w:pos="0"/>
          <w:tab w:val="left" w:pos="567"/>
          <w:tab w:val="left" w:pos="1134"/>
        </w:tabs>
        <w:spacing w:before="60" w:line="300" w:lineRule="exact"/>
      </w:pPr>
      <w:r w:rsidRPr="00407A9E">
        <w:tab/>
      </w:r>
      <w:r w:rsidR="000564EF">
        <w:t>d63</w:t>
      </w:r>
      <w:r w:rsidRPr="00407A9E">
        <w:t xml:space="preserve"> - tl. izolace </w:t>
      </w:r>
      <w:r w:rsidR="000564EF">
        <w:t>50</w:t>
      </w:r>
      <w:r w:rsidRPr="00407A9E">
        <w:t xml:space="preserve"> mm</w:t>
      </w:r>
    </w:p>
    <w:p w:rsidR="002E018F" w:rsidRPr="00407A9E" w:rsidRDefault="002E018F" w:rsidP="002E018F">
      <w:pPr>
        <w:pStyle w:val="Zkladntextodsazen"/>
        <w:tabs>
          <w:tab w:val="left" w:pos="0"/>
          <w:tab w:val="left" w:pos="567"/>
          <w:tab w:val="left" w:pos="1134"/>
        </w:tabs>
        <w:spacing w:before="60" w:line="300" w:lineRule="exact"/>
      </w:pPr>
      <w:r w:rsidRPr="00407A9E">
        <w:tab/>
      </w:r>
      <w:r w:rsidR="000564EF">
        <w:t>d75</w:t>
      </w:r>
      <w:r w:rsidRPr="00407A9E">
        <w:t xml:space="preserve"> - tl. izolace </w:t>
      </w:r>
      <w:r w:rsidR="000564EF">
        <w:t>50</w:t>
      </w:r>
      <w:r w:rsidRPr="00407A9E">
        <w:t xml:space="preserve"> mm</w:t>
      </w:r>
    </w:p>
    <w:p w:rsidR="002E018F" w:rsidRPr="00407A9E" w:rsidRDefault="002E018F" w:rsidP="002E018F">
      <w:pPr>
        <w:pStyle w:val="Zkladntextodsazen"/>
        <w:tabs>
          <w:tab w:val="left" w:pos="0"/>
          <w:tab w:val="left" w:pos="567"/>
          <w:tab w:val="left" w:pos="1134"/>
        </w:tabs>
        <w:spacing w:before="60" w:line="300" w:lineRule="exact"/>
      </w:pPr>
      <w:r w:rsidRPr="00407A9E">
        <w:tab/>
      </w:r>
      <w:r w:rsidR="000564EF">
        <w:t>d90</w:t>
      </w:r>
      <w:r w:rsidRPr="00407A9E">
        <w:t xml:space="preserve"> - tl. izolace </w:t>
      </w:r>
      <w:r w:rsidR="000564EF">
        <w:t>60</w:t>
      </w:r>
      <w:r w:rsidRPr="00407A9E">
        <w:t xml:space="preserve"> mm</w:t>
      </w:r>
      <w:r w:rsidRPr="00407A9E">
        <w:tab/>
      </w:r>
    </w:p>
    <w:p w:rsidR="002E018F" w:rsidRDefault="002E018F" w:rsidP="002E018F">
      <w:pPr>
        <w:pStyle w:val="Zkladntextodsazen31"/>
        <w:tabs>
          <w:tab w:val="left" w:pos="0"/>
          <w:tab w:val="left" w:pos="567"/>
        </w:tabs>
        <w:spacing w:before="120" w:after="0" w:line="300" w:lineRule="exact"/>
        <w:ind w:left="0" w:firstLine="567"/>
        <w:rPr>
          <w:sz w:val="24"/>
          <w:szCs w:val="24"/>
        </w:rPr>
      </w:pPr>
      <w:r w:rsidRPr="00407A9E">
        <w:rPr>
          <w:sz w:val="24"/>
          <w:szCs w:val="24"/>
        </w:rPr>
        <w:t>Navržené tloušťky izolací jsou v souladu s požadavky zákona 406/2000 Sb. a vyhlášky č. 193/2007.</w:t>
      </w:r>
    </w:p>
    <w:p w:rsidR="00A34BBB" w:rsidRPr="00407A9E" w:rsidRDefault="00A34BBB" w:rsidP="002E018F">
      <w:pPr>
        <w:pStyle w:val="Zkladntextodsazen31"/>
        <w:tabs>
          <w:tab w:val="left" w:pos="0"/>
          <w:tab w:val="left" w:pos="567"/>
        </w:tabs>
        <w:spacing w:before="120" w:after="0" w:line="300" w:lineRule="exact"/>
        <w:ind w:left="0" w:firstLine="567"/>
        <w:rPr>
          <w:sz w:val="24"/>
          <w:szCs w:val="24"/>
        </w:rPr>
      </w:pPr>
    </w:p>
    <w:p w:rsidR="00EB647C" w:rsidRDefault="00EB647C" w:rsidP="00B83E97">
      <w:pPr>
        <w:pStyle w:val="Zkladntextodsazen31"/>
        <w:tabs>
          <w:tab w:val="left" w:pos="0"/>
          <w:tab w:val="left" w:pos="567"/>
        </w:tabs>
        <w:spacing w:after="0" w:line="300" w:lineRule="exact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4.3.</w:t>
      </w:r>
      <w:r w:rsidR="00D6225C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 xml:space="preserve"> Ochrana stávajících potrubí při montáži</w:t>
      </w:r>
    </w:p>
    <w:p w:rsidR="00EB647C" w:rsidRDefault="00EB647C" w:rsidP="00AB59FC">
      <w:pPr>
        <w:pStyle w:val="Zkladntextodsazen31"/>
        <w:tabs>
          <w:tab w:val="left" w:pos="0"/>
          <w:tab w:val="left" w:pos="567"/>
        </w:tabs>
        <w:spacing w:before="120" w:after="0" w:line="300" w:lineRule="exact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Pro ochranu stávajícího potrubí ÚT a proti poškození izolace budou používány tabule z pozinkovaného plechu tl. 0,6mm, které budou ohnuté dle vrchního potrubí a budou postupně upevňovány pomocí drátěných úchytů v místech montáže.  </w:t>
      </w: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rPr>
          <w:b/>
          <w:szCs w:val="24"/>
        </w:rPr>
      </w:pPr>
    </w:p>
    <w:p w:rsidR="00EB647C" w:rsidRDefault="00EB647C" w:rsidP="00B83E97">
      <w:pPr>
        <w:pStyle w:val="Zkladntextodsazen31"/>
        <w:tabs>
          <w:tab w:val="left" w:pos="0"/>
          <w:tab w:val="left" w:pos="567"/>
        </w:tabs>
        <w:spacing w:line="30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5.   </w:t>
      </w:r>
      <w:r>
        <w:rPr>
          <w:b/>
          <w:sz w:val="24"/>
          <w:szCs w:val="24"/>
          <w:u w:val="single"/>
        </w:rPr>
        <w:t>Montáž a zkoušení potrubí</w:t>
      </w:r>
    </w:p>
    <w:p w:rsidR="002F3386" w:rsidRPr="00580A7F" w:rsidRDefault="002F3386" w:rsidP="00AE0438">
      <w:pPr>
        <w:pStyle w:val="Default"/>
        <w:spacing w:before="120" w:line="260" w:lineRule="exact"/>
        <w:rPr>
          <w:color w:val="auto"/>
        </w:rPr>
      </w:pPr>
      <w:r w:rsidRPr="00580A7F">
        <w:rPr>
          <w:b/>
          <w:bCs/>
          <w:color w:val="auto"/>
        </w:rPr>
        <w:t xml:space="preserve">Provádění svářečských prací - plastové potrubí </w:t>
      </w:r>
    </w:p>
    <w:p w:rsidR="002F3386" w:rsidRPr="00580A7F" w:rsidRDefault="002F3386" w:rsidP="00AE0438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Svařování tlakového potrubí může provádět pouze osoba (právnická či fyzická), která splňuje podmínky ČSN EN ISO 3834-2 „Vyšší požadavky na jakost“ a ČSN EN 13 480. Na svařování musí dohlížet osoba, odborně způsobilá ve smyslu P-102 a TP B-302 CWS ANB včetně realizace průběžných záznamů o kontrolách ve stavebním deníku. </w:t>
      </w:r>
    </w:p>
    <w:p w:rsidR="002F3386" w:rsidRPr="00580A7F" w:rsidRDefault="002F3386" w:rsidP="002F3386">
      <w:pPr>
        <w:pStyle w:val="Default"/>
        <w:spacing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Svařování potrubí vč. vypouštěcího potrubí lze pouze na základě kvalifikovaných postupů svařování (WPS) dle ČSN EN ISO 15613; ČSN EN ISO 15614, svářeči kvalifikovanými podle ČSN EN 13067. </w:t>
      </w:r>
    </w:p>
    <w:p w:rsidR="002F3386" w:rsidRPr="00580A7F" w:rsidRDefault="002F3386" w:rsidP="002F3386">
      <w:pPr>
        <w:pStyle w:val="Default"/>
        <w:spacing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Dále je uplatněn požadavek objednatele na zhotovitele díla, týkající se povinnosti zhotovitele předložit postupy WPS, kvalifikace postupu svařování (WPQR), vč. předání dokladů o odborné způsobilosti svářečského dozoru, odborné způsobilosti svářečů a personálu NDT (nedestruktivních kontrol). </w:t>
      </w:r>
    </w:p>
    <w:p w:rsidR="002F3386" w:rsidRPr="00580A7F" w:rsidRDefault="002F3386" w:rsidP="002F3386">
      <w:pPr>
        <w:pStyle w:val="Default"/>
        <w:spacing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Kontrola jakosti svarů sekundárního potrubí – rozsah NDT stanovený objednatelem: </w:t>
      </w:r>
    </w:p>
    <w:p w:rsidR="002F3386" w:rsidRPr="00580A7F" w:rsidRDefault="002F3386" w:rsidP="002F3386">
      <w:pPr>
        <w:pStyle w:val="Default"/>
        <w:spacing w:line="260" w:lineRule="exact"/>
        <w:jc w:val="both"/>
        <w:rPr>
          <w:color w:val="auto"/>
        </w:rPr>
      </w:pPr>
      <w:r w:rsidRPr="00580A7F">
        <w:rPr>
          <w:color w:val="auto"/>
        </w:rPr>
        <w:t xml:space="preserve">- VT – B/100 % včetně protokolu ČSN EN ISO 13100-1 (ČSN EN ISO </w:t>
      </w:r>
      <w:r>
        <w:rPr>
          <w:color w:val="auto"/>
        </w:rPr>
        <w:t>9712</w:t>
      </w:r>
      <w:r w:rsidRPr="00580A7F">
        <w:rPr>
          <w:color w:val="auto"/>
        </w:rPr>
        <w:t xml:space="preserve">); </w:t>
      </w:r>
    </w:p>
    <w:p w:rsidR="002F3386" w:rsidRPr="00580A7F" w:rsidRDefault="002F3386" w:rsidP="002F3386">
      <w:pPr>
        <w:pStyle w:val="Default"/>
        <w:spacing w:line="260" w:lineRule="exact"/>
        <w:jc w:val="both"/>
        <w:rPr>
          <w:color w:val="auto"/>
        </w:rPr>
      </w:pPr>
      <w:r w:rsidRPr="00580A7F">
        <w:rPr>
          <w:color w:val="auto"/>
        </w:rPr>
        <w:t xml:space="preserve">ČSN EN 16296 bude provedeno u všech svarů. </w:t>
      </w:r>
    </w:p>
    <w:p w:rsidR="002441DF" w:rsidRPr="00580A7F" w:rsidRDefault="002441DF" w:rsidP="00AE0438">
      <w:pPr>
        <w:pStyle w:val="Default"/>
        <w:spacing w:before="120" w:line="260" w:lineRule="exact"/>
        <w:ind w:firstLine="567"/>
        <w:rPr>
          <w:b/>
          <w:color w:val="auto"/>
        </w:rPr>
      </w:pPr>
      <w:r w:rsidRPr="00580A7F">
        <w:rPr>
          <w:b/>
          <w:color w:val="auto"/>
        </w:rPr>
        <w:t xml:space="preserve">Proplach potrubí </w:t>
      </w:r>
    </w:p>
    <w:p w:rsidR="002441DF" w:rsidRPr="00580A7F" w:rsidRDefault="002441DF" w:rsidP="00AE0438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První proplach potrubí je proveden studenou vodou napouštěnou do potrubí ze systému ohřevu TV, v napojovaném objektu bude provedeno částečné odpouštění do kanalizace, protože na vstupu do objektu nejsou filtry. Po tomto bude potrubí napuštěno médiem a systém bude odkalován po dobu 24hodin, případně až do čistého stavu. Místo vodoměru je nutno instalovat mezikus. O proplachu bude proveden zápis. </w:t>
      </w:r>
    </w:p>
    <w:p w:rsidR="002441DF" w:rsidRPr="00580A7F" w:rsidRDefault="002441DF" w:rsidP="00AE0438">
      <w:pPr>
        <w:pStyle w:val="Default"/>
        <w:spacing w:before="120" w:line="260" w:lineRule="exact"/>
        <w:ind w:firstLine="567"/>
        <w:jc w:val="both"/>
        <w:rPr>
          <w:b/>
          <w:color w:val="auto"/>
        </w:rPr>
      </w:pPr>
      <w:r w:rsidRPr="00580A7F">
        <w:rPr>
          <w:b/>
          <w:color w:val="auto"/>
        </w:rPr>
        <w:t xml:space="preserve">Dilatační zkouška </w:t>
      </w:r>
    </w:p>
    <w:p w:rsidR="002441DF" w:rsidRPr="00580A7F" w:rsidRDefault="002441DF" w:rsidP="00AE0438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Dilatační zkouška nebude samostatně prováděna, funkčnost kompenzačních útvarů, pohyb uložení a těsnost uzavíracích armatur bude zkontrolována při prvém najetí do zkušebního provozu. Při pozvolném nahřívání nesmí být jeho rychlost vyšší než 60°C za hodinu. </w:t>
      </w:r>
    </w:p>
    <w:p w:rsidR="002441DF" w:rsidRPr="00580A7F" w:rsidRDefault="002441DF" w:rsidP="00AE0438">
      <w:pPr>
        <w:pStyle w:val="Default"/>
        <w:spacing w:before="120" w:line="260" w:lineRule="exact"/>
        <w:ind w:firstLine="567"/>
        <w:rPr>
          <w:b/>
          <w:color w:val="auto"/>
        </w:rPr>
      </w:pPr>
      <w:r w:rsidRPr="00580A7F">
        <w:rPr>
          <w:b/>
          <w:color w:val="auto"/>
        </w:rPr>
        <w:t xml:space="preserve">Tlaková zkouška </w:t>
      </w:r>
    </w:p>
    <w:p w:rsidR="00EB647C" w:rsidRDefault="00EB647C" w:rsidP="00AE0438">
      <w:pPr>
        <w:pStyle w:val="Zkladntextodsazen31"/>
        <w:tabs>
          <w:tab w:val="left" w:pos="0"/>
          <w:tab w:val="left" w:pos="567"/>
        </w:tabs>
        <w:spacing w:before="80" w:line="30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Tlaková zkouška potrubí hydraulická bude prováděna v rozsahu dle ČSN 736611, zkušební tlak pro potrubní rozvod je min.1,5MPa (15bar), začátek zkoušky minimálně 1hod. po odvzdušnění a dotlakování systému, trvání zkoušky 60minut, max. pokles tlaku 0,02MPa (0,2bar). O tlakové zkoušce bude vyhotoven protokol za účasti a potvrzení provozovatele.</w:t>
      </w:r>
    </w:p>
    <w:p w:rsidR="002441DF" w:rsidRPr="00580A7F" w:rsidRDefault="002441DF" w:rsidP="002441DF">
      <w:pPr>
        <w:pStyle w:val="Default"/>
        <w:spacing w:line="260" w:lineRule="exact"/>
        <w:ind w:firstLine="567"/>
        <w:rPr>
          <w:b/>
          <w:color w:val="auto"/>
        </w:rPr>
      </w:pPr>
      <w:r>
        <w:rPr>
          <w:b/>
          <w:color w:val="auto"/>
        </w:rPr>
        <w:t>Vizuální kontrola</w:t>
      </w:r>
      <w:r w:rsidRPr="00580A7F">
        <w:rPr>
          <w:b/>
          <w:color w:val="auto"/>
        </w:rPr>
        <w:t xml:space="preserve"> </w:t>
      </w:r>
    </w:p>
    <w:p w:rsidR="00EB647C" w:rsidRDefault="00EB647C" w:rsidP="00AE0438">
      <w:pPr>
        <w:pStyle w:val="Zkladntextodsazen31"/>
        <w:tabs>
          <w:tab w:val="left" w:pos="0"/>
          <w:tab w:val="left" w:pos="567"/>
        </w:tabs>
        <w:spacing w:before="80" w:line="30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Zabezpečuje ji zhotovitel montážních prací odborným pracovníkem průběžně během montáže potrubí. O kontrolách a jejich výsledcích musí být v souladu s postupem prací vedeny pravidelné záznamy ve stavebních (montážním) deníku. </w:t>
      </w:r>
    </w:p>
    <w:p w:rsidR="002441DF" w:rsidRPr="00580A7F" w:rsidRDefault="002441DF" w:rsidP="002441DF">
      <w:pPr>
        <w:pStyle w:val="Default"/>
        <w:spacing w:line="260" w:lineRule="exact"/>
        <w:ind w:firstLine="567"/>
        <w:rPr>
          <w:b/>
          <w:color w:val="auto"/>
        </w:rPr>
      </w:pPr>
      <w:r w:rsidRPr="00580A7F">
        <w:rPr>
          <w:b/>
          <w:color w:val="auto"/>
        </w:rPr>
        <w:t xml:space="preserve">Stavební zkouška </w:t>
      </w:r>
    </w:p>
    <w:p w:rsidR="002441DF" w:rsidRPr="00580A7F" w:rsidRDefault="002441DF" w:rsidP="00AE0438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Provede se kontrola provedení stavby a použitého materiálu dle projektové dokumentace, kontrola dokladů o průběhu montáže, o provedení proplachu a předepsaného předpětí. </w:t>
      </w:r>
    </w:p>
    <w:p w:rsidR="002441DF" w:rsidRDefault="002441DF" w:rsidP="002441DF">
      <w:pPr>
        <w:pStyle w:val="Default"/>
        <w:spacing w:line="260" w:lineRule="exact"/>
        <w:rPr>
          <w:b/>
          <w:color w:val="auto"/>
        </w:rPr>
      </w:pPr>
    </w:p>
    <w:p w:rsidR="002B5E52" w:rsidRDefault="002B5E52" w:rsidP="002441DF">
      <w:pPr>
        <w:pStyle w:val="Default"/>
        <w:spacing w:line="260" w:lineRule="exact"/>
        <w:rPr>
          <w:b/>
          <w:color w:val="auto"/>
        </w:rPr>
      </w:pPr>
    </w:p>
    <w:p w:rsidR="002B5E52" w:rsidRDefault="002B5E52" w:rsidP="002441DF">
      <w:pPr>
        <w:pStyle w:val="Default"/>
        <w:spacing w:line="260" w:lineRule="exact"/>
        <w:rPr>
          <w:b/>
          <w:color w:val="auto"/>
        </w:rPr>
      </w:pPr>
    </w:p>
    <w:p w:rsidR="00EB647C" w:rsidRDefault="002B0F01" w:rsidP="00B83E97">
      <w:pPr>
        <w:pStyle w:val="Zkladntextodsazen31"/>
        <w:tabs>
          <w:tab w:val="left" w:pos="0"/>
          <w:tab w:val="left" w:pos="567"/>
        </w:tabs>
        <w:spacing w:after="0" w:line="30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lastRenderedPageBreak/>
        <w:t>6</w:t>
      </w:r>
      <w:r w:rsidR="00EB647C">
        <w:rPr>
          <w:b/>
          <w:sz w:val="24"/>
          <w:szCs w:val="24"/>
        </w:rPr>
        <w:t>.</w:t>
      </w:r>
      <w:r w:rsidR="00EB647C">
        <w:rPr>
          <w:b/>
          <w:sz w:val="24"/>
          <w:szCs w:val="24"/>
        </w:rPr>
        <w:tab/>
      </w:r>
      <w:r w:rsidR="00EB647C">
        <w:rPr>
          <w:b/>
          <w:sz w:val="24"/>
          <w:szCs w:val="24"/>
          <w:u w:val="single"/>
        </w:rPr>
        <w:t>Bezpečnost práce</w:t>
      </w:r>
    </w:p>
    <w:p w:rsidR="00EB647C" w:rsidRDefault="00EB647C" w:rsidP="0024236D">
      <w:pPr>
        <w:pStyle w:val="Zkladntextodsazen31"/>
        <w:tabs>
          <w:tab w:val="left" w:pos="0"/>
          <w:tab w:val="left" w:pos="567"/>
        </w:tabs>
        <w:spacing w:before="240" w:after="0" w:line="30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Při všech prováděných pracích budou dodržovány platné ČSN a prováděcí předpisy pro jednotlivé postupy.  Na stavbě musí být dodržováno </w:t>
      </w:r>
      <w:r>
        <w:rPr>
          <w:b/>
          <w:sz w:val="24"/>
          <w:szCs w:val="24"/>
        </w:rPr>
        <w:t>v celém rozsahu</w:t>
      </w:r>
      <w:r>
        <w:rPr>
          <w:sz w:val="24"/>
          <w:szCs w:val="24"/>
        </w:rPr>
        <w:t xml:space="preserve"> nařízení vlády 591/2006 Sb. o požadavcích na bezpečnost a ochranu zdraví při práci na staveništích a zákon 309/2006 Sb., 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práci).</w:t>
      </w:r>
    </w:p>
    <w:p w:rsidR="002441DF" w:rsidRDefault="002441DF" w:rsidP="00B83E97">
      <w:pPr>
        <w:pStyle w:val="Zkladntextodsazen31"/>
        <w:tabs>
          <w:tab w:val="left" w:pos="0"/>
          <w:tab w:val="left" w:pos="567"/>
        </w:tabs>
        <w:spacing w:after="0" w:line="300" w:lineRule="exact"/>
        <w:ind w:left="0" w:firstLine="567"/>
        <w:rPr>
          <w:sz w:val="24"/>
          <w:szCs w:val="24"/>
        </w:rPr>
      </w:pPr>
    </w:p>
    <w:p w:rsidR="00EB647C" w:rsidRDefault="002B0F01" w:rsidP="00B83E97">
      <w:pPr>
        <w:pStyle w:val="Zkladntextodsazen31"/>
        <w:tabs>
          <w:tab w:val="left" w:pos="0"/>
          <w:tab w:val="left" w:pos="567"/>
        </w:tabs>
        <w:spacing w:after="0" w:line="30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7</w:t>
      </w:r>
      <w:r w:rsidR="00EB647C">
        <w:rPr>
          <w:b/>
          <w:sz w:val="24"/>
          <w:szCs w:val="24"/>
        </w:rPr>
        <w:t>.</w:t>
      </w:r>
      <w:r w:rsidR="00EB647C">
        <w:rPr>
          <w:b/>
          <w:sz w:val="24"/>
          <w:szCs w:val="24"/>
        </w:rPr>
        <w:tab/>
      </w:r>
      <w:r w:rsidR="00EB647C">
        <w:rPr>
          <w:b/>
          <w:sz w:val="24"/>
          <w:szCs w:val="24"/>
          <w:u w:val="single"/>
        </w:rPr>
        <w:t>Protipožární zabezpečení stavby</w:t>
      </w:r>
    </w:p>
    <w:p w:rsidR="00EB647C" w:rsidRDefault="00EB647C" w:rsidP="0024236D">
      <w:pPr>
        <w:pStyle w:val="Zkladntextodsazen31"/>
        <w:tabs>
          <w:tab w:val="left" w:pos="0"/>
          <w:tab w:val="left" w:pos="567"/>
        </w:tabs>
        <w:spacing w:before="240" w:after="0" w:line="30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Dodavatel musí zajistit možnost bezpečného použití svařovacích agregátů pro plastové potrubí. Dále je povinen provést vyškolení montážních pracovníků o bezpečnosti při montážních pracích prováděných na stávajícím zařízení, které je v provozu.</w:t>
      </w:r>
    </w:p>
    <w:p w:rsidR="00EB647C" w:rsidRDefault="00EB647C" w:rsidP="00B83E97">
      <w:pPr>
        <w:pStyle w:val="Zkladntextodsazen31"/>
        <w:tabs>
          <w:tab w:val="left" w:pos="0"/>
          <w:tab w:val="left" w:pos="567"/>
        </w:tabs>
        <w:spacing w:after="0" w:line="300" w:lineRule="exact"/>
        <w:ind w:left="0" w:firstLine="567"/>
        <w:rPr>
          <w:sz w:val="24"/>
          <w:szCs w:val="24"/>
        </w:rPr>
      </w:pPr>
    </w:p>
    <w:p w:rsidR="00EB647C" w:rsidRDefault="002B0F01" w:rsidP="00B83E97">
      <w:pPr>
        <w:pStyle w:val="Zkladntextodsazen31"/>
        <w:tabs>
          <w:tab w:val="left" w:pos="0"/>
          <w:tab w:val="left" w:pos="567"/>
        </w:tabs>
        <w:spacing w:after="0" w:line="30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8</w:t>
      </w:r>
      <w:r w:rsidR="00EB647C">
        <w:rPr>
          <w:b/>
          <w:sz w:val="24"/>
          <w:szCs w:val="24"/>
        </w:rPr>
        <w:t>.</w:t>
      </w:r>
      <w:r w:rsidR="00EB647C">
        <w:rPr>
          <w:b/>
          <w:sz w:val="24"/>
          <w:szCs w:val="24"/>
        </w:rPr>
        <w:tab/>
      </w:r>
      <w:r w:rsidR="00EB647C">
        <w:rPr>
          <w:b/>
          <w:sz w:val="24"/>
          <w:szCs w:val="24"/>
          <w:u w:val="single"/>
        </w:rPr>
        <w:t>Péče o životní prostředí</w:t>
      </w:r>
    </w:p>
    <w:p w:rsidR="00EB647C" w:rsidRDefault="00EB647C" w:rsidP="0024236D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  <w:r>
        <w:rPr>
          <w:sz w:val="24"/>
          <w:szCs w:val="24"/>
        </w:rPr>
        <w:t>Stavba nevyžaduje speciální protihlukové úpravy k zamezení pronikání hluku z okolí. Objekt výstavby sám nezatěžuje okolí nadměrným hlukem.</w:t>
      </w:r>
    </w:p>
    <w:p w:rsidR="00EB647C" w:rsidRDefault="00EB647C" w:rsidP="00B83E97">
      <w:pPr>
        <w:pStyle w:val="Zkladntextodsazen31"/>
        <w:tabs>
          <w:tab w:val="left" w:pos="0"/>
        </w:tabs>
        <w:spacing w:after="0" w:line="300" w:lineRule="exact"/>
        <w:ind w:left="0" w:firstLine="567"/>
        <w:rPr>
          <w:sz w:val="24"/>
          <w:szCs w:val="24"/>
        </w:rPr>
      </w:pPr>
    </w:p>
    <w:p w:rsidR="00390D51" w:rsidRDefault="00390D51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390D51" w:rsidRDefault="00390D51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Default="002F3386" w:rsidP="00B83E97">
      <w:pPr>
        <w:tabs>
          <w:tab w:val="left" w:pos="0"/>
        </w:tabs>
        <w:spacing w:line="300" w:lineRule="exact"/>
        <w:ind w:firstLine="567"/>
        <w:jc w:val="both"/>
        <w:rPr>
          <w:sz w:val="24"/>
        </w:rPr>
      </w:pPr>
    </w:p>
    <w:p w:rsidR="002F3386" w:rsidRPr="00BA229E" w:rsidRDefault="002B0F01" w:rsidP="002F3386">
      <w:pPr>
        <w:pStyle w:val="Nadpis1"/>
        <w:spacing w:line="280" w:lineRule="exact"/>
        <w:rPr>
          <w:szCs w:val="24"/>
        </w:rPr>
      </w:pPr>
      <w:r>
        <w:rPr>
          <w:szCs w:val="24"/>
        </w:rPr>
        <w:lastRenderedPageBreak/>
        <w:t>9</w:t>
      </w:r>
      <w:r w:rsidR="002F3386" w:rsidRPr="00BA229E">
        <w:rPr>
          <w:szCs w:val="24"/>
        </w:rPr>
        <w:t>. Stavební úpravy</w:t>
      </w:r>
    </w:p>
    <w:p w:rsidR="002F3386" w:rsidRPr="00BA229E" w:rsidRDefault="002F3386" w:rsidP="002F3386">
      <w:pPr>
        <w:spacing w:before="20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Jedná se o výměnu stávajících ocelových poklopů (vstupy) 900 x 700 mm umístěných na vstupu do kolektorových šachet (technických galerií) a ocelových poklopů (shozy) 1800 x 600 mm v kompenzátorech. Dále se jedná o výměnu větracích mříží 1270 x 600 mm ve větracích šachtách. </w:t>
      </w:r>
      <w:r w:rsidRPr="00BA229E">
        <w:rPr>
          <w:sz w:val="24"/>
          <w:szCs w:val="24"/>
        </w:rPr>
        <w:t>Umístění šachet</w:t>
      </w:r>
      <w:r>
        <w:rPr>
          <w:sz w:val="24"/>
          <w:szCs w:val="24"/>
        </w:rPr>
        <w:t xml:space="preserve"> (technických galerií)</w:t>
      </w:r>
      <w:r w:rsidRPr="00BA229E">
        <w:rPr>
          <w:sz w:val="24"/>
          <w:szCs w:val="24"/>
        </w:rPr>
        <w:t xml:space="preserve"> viz. výkresová část projektové dokumentace. </w:t>
      </w:r>
      <w:r>
        <w:rPr>
          <w:sz w:val="24"/>
          <w:szCs w:val="24"/>
        </w:rPr>
        <w:t xml:space="preserve">V PD jsou dále řešeny opravy stávajících prostupů potrubí stavebními konstrukcemi - uzavření, zazdění, zahlazení, začištění a nová výmalba (bílá barva)  </w:t>
      </w:r>
    </w:p>
    <w:p w:rsidR="002F3386" w:rsidRDefault="002F3386" w:rsidP="002F3386">
      <w:pPr>
        <w:spacing w:before="12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TG (technická galerie - šachta)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TG 31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větrací otvor (1270 x 600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TG 32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větrací otvor (1270 x 600 mm) a vstupní otvor (900 x 700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TG 34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větrací otvor (1270 x 600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TG 35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větrací otvor (1270 x 600 mm) a vstupní otvor (900 x 700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TG 36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větrací otvor (1270 x 600 mm) a vstupní otvor (900 x 700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TG 38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větrací otvor (1270 x 600 mm) a vstupní otvor (900 x 700 mm)</w:t>
      </w:r>
    </w:p>
    <w:p w:rsidR="002F3386" w:rsidRDefault="002F3386" w:rsidP="002F3386">
      <w:pPr>
        <w:spacing w:before="12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 (kompenzátor)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 24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shoz (1800 x 600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 25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shoz (1800 x 600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 26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shoz (1800 x 600 mm)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 27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shoz (1800 x 600 mm)</w:t>
      </w:r>
    </w:p>
    <w:p w:rsidR="002F3386" w:rsidRDefault="002F3386" w:rsidP="002F3386">
      <w:pPr>
        <w:spacing w:before="12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SH (shoz)</w:t>
      </w:r>
    </w:p>
    <w:p w:rsidR="002F3386" w:rsidRDefault="002F3386" w:rsidP="002F3386">
      <w:pPr>
        <w:spacing w:before="6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SH1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shoz (1800 x 600 mm)</w:t>
      </w:r>
    </w:p>
    <w:p w:rsidR="002F3386" w:rsidRPr="00BA229E" w:rsidRDefault="002F3386" w:rsidP="002F3386">
      <w:pPr>
        <w:spacing w:line="280" w:lineRule="exact"/>
        <w:rPr>
          <w:b/>
          <w:sz w:val="24"/>
          <w:szCs w:val="24"/>
          <w:u w:val="single"/>
        </w:rPr>
      </w:pPr>
    </w:p>
    <w:p w:rsidR="002F3386" w:rsidRPr="00BA229E" w:rsidRDefault="002F3386" w:rsidP="002F3386">
      <w:pPr>
        <w:pStyle w:val="Zkladntext"/>
        <w:spacing w:after="0" w:line="280" w:lineRule="exact"/>
        <w:rPr>
          <w:sz w:val="24"/>
          <w:szCs w:val="24"/>
        </w:rPr>
      </w:pPr>
      <w:r w:rsidRPr="00BA229E">
        <w:rPr>
          <w:b/>
          <w:i/>
          <w:sz w:val="24"/>
          <w:szCs w:val="24"/>
          <w:u w:val="single"/>
        </w:rPr>
        <w:t xml:space="preserve">Zemní práce </w:t>
      </w:r>
    </w:p>
    <w:p w:rsidR="002F3386" w:rsidRDefault="002F3386" w:rsidP="002F3386">
      <w:pPr>
        <w:pStyle w:val="Zkladntext"/>
        <w:spacing w:before="120" w:after="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Jedná se o drobné z</w:t>
      </w:r>
      <w:r w:rsidRPr="00BA229E">
        <w:rPr>
          <w:sz w:val="24"/>
          <w:szCs w:val="24"/>
        </w:rPr>
        <w:t>emní práce</w:t>
      </w:r>
      <w:r>
        <w:rPr>
          <w:sz w:val="24"/>
          <w:szCs w:val="24"/>
        </w:rPr>
        <w:t>:</w:t>
      </w:r>
    </w:p>
    <w:p w:rsidR="002F3386" w:rsidRDefault="002F3386" w:rsidP="002F3386">
      <w:pPr>
        <w:pStyle w:val="Zkladntext"/>
        <w:spacing w:before="120" w:after="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Odstranění živičného podkladu v šířce 100 mm kolem ocelového poklopu vstupu (1000x800 mm) a větracího otvoru (1420 x 750 mm) instalovaného v asfaltovém chodníku. </w:t>
      </w:r>
    </w:p>
    <w:p w:rsidR="002F3386" w:rsidRPr="00BA229E" w:rsidRDefault="002F3386" w:rsidP="002F3386">
      <w:pPr>
        <w:pStyle w:val="Zkladntext"/>
        <w:spacing w:before="120" w:after="0" w:line="280" w:lineRule="exact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Výkopové práce, obnažení kolem betonového tělesa vstupu „komínku“ do hloubky cca 0,25 m. </w:t>
      </w:r>
      <w:r w:rsidRPr="00BA229E">
        <w:rPr>
          <w:sz w:val="24"/>
          <w:szCs w:val="24"/>
        </w:rPr>
        <w:t xml:space="preserve">Část výkopku bude použita na terénní úpravy v okolí </w:t>
      </w:r>
      <w:r>
        <w:rPr>
          <w:sz w:val="24"/>
          <w:szCs w:val="24"/>
        </w:rPr>
        <w:t>nového betonového tělesa poklopu a větracího otvoru</w:t>
      </w:r>
      <w:r w:rsidRPr="00BA229E">
        <w:rPr>
          <w:sz w:val="24"/>
          <w:szCs w:val="24"/>
        </w:rPr>
        <w:t>, ostatní zemina bude odvezena na řízenou skládku. Kvalitnější zemina bude skryta a deponována na pozemku.</w:t>
      </w:r>
    </w:p>
    <w:p w:rsidR="002F3386" w:rsidRPr="00BA229E" w:rsidRDefault="002F3386" w:rsidP="002F3386">
      <w:pPr>
        <w:pStyle w:val="Zkladntext"/>
        <w:spacing w:after="0" w:line="280" w:lineRule="exact"/>
        <w:jc w:val="both"/>
        <w:rPr>
          <w:b/>
          <w:sz w:val="24"/>
          <w:szCs w:val="24"/>
        </w:rPr>
      </w:pPr>
      <w:r w:rsidRPr="00BA229E">
        <w:rPr>
          <w:sz w:val="24"/>
          <w:szCs w:val="24"/>
        </w:rPr>
        <w:tab/>
        <w:t xml:space="preserve">Po skončení stavebních prací se převrství plocha určená k zatravnění humózními zeminami o mocnosti </w:t>
      </w:r>
      <w:r>
        <w:rPr>
          <w:sz w:val="24"/>
          <w:szCs w:val="24"/>
        </w:rPr>
        <w:t>250</w:t>
      </w:r>
      <w:r w:rsidRPr="00BA229E">
        <w:rPr>
          <w:sz w:val="24"/>
          <w:szCs w:val="24"/>
        </w:rPr>
        <w:t xml:space="preserve"> mm a provede se výsadba trávníku v okolí </w:t>
      </w:r>
      <w:r>
        <w:rPr>
          <w:sz w:val="24"/>
          <w:szCs w:val="24"/>
        </w:rPr>
        <w:t>betonového tělesa</w:t>
      </w:r>
      <w:r w:rsidRPr="00BA229E">
        <w:rPr>
          <w:sz w:val="24"/>
          <w:szCs w:val="24"/>
        </w:rPr>
        <w:t>.</w:t>
      </w:r>
    </w:p>
    <w:p w:rsidR="002F3386" w:rsidRPr="00DC5AB0" w:rsidRDefault="002F3386" w:rsidP="002F3386">
      <w:pPr>
        <w:pStyle w:val="Normln1"/>
        <w:spacing w:line="280" w:lineRule="exact"/>
        <w:rPr>
          <w:rFonts w:cs="Times New Roman"/>
          <w:b/>
          <w:sz w:val="24"/>
          <w:szCs w:val="24"/>
        </w:rPr>
      </w:pPr>
      <w:r w:rsidRPr="00DC5AB0">
        <w:rPr>
          <w:rFonts w:cs="Times New Roman"/>
          <w:sz w:val="24"/>
          <w:szCs w:val="24"/>
        </w:rPr>
        <w:tab/>
        <w:t>Betonové těleso (obruba</w:t>
      </w:r>
      <w:r>
        <w:rPr>
          <w:rFonts w:cs="Times New Roman"/>
          <w:sz w:val="24"/>
          <w:szCs w:val="24"/>
        </w:rPr>
        <w:t xml:space="preserve"> vstupu do šachty) bude vybouráno do hloubky 250 mm. </w:t>
      </w:r>
      <w:r>
        <w:rPr>
          <w:rFonts w:cs="Times New Roman"/>
          <w:b/>
          <w:sz w:val="24"/>
          <w:szCs w:val="24"/>
        </w:rPr>
        <w:t xml:space="preserve"> </w:t>
      </w:r>
      <w:r w:rsidRPr="00DC5AB0">
        <w:rPr>
          <w:rFonts w:cs="Times New Roman"/>
          <w:b/>
          <w:sz w:val="24"/>
          <w:szCs w:val="24"/>
        </w:rPr>
        <w:t xml:space="preserve">   </w:t>
      </w:r>
    </w:p>
    <w:p w:rsidR="002F3386" w:rsidRPr="00BA229E" w:rsidRDefault="002F3386" w:rsidP="002F3386">
      <w:pPr>
        <w:pStyle w:val="Normln1"/>
        <w:spacing w:line="280" w:lineRule="exact"/>
        <w:rPr>
          <w:rFonts w:cs="Times New Roman"/>
          <w:b/>
          <w:sz w:val="24"/>
          <w:szCs w:val="24"/>
        </w:rPr>
      </w:pPr>
    </w:p>
    <w:p w:rsidR="002F3386" w:rsidRPr="00BA229E" w:rsidRDefault="002F3386" w:rsidP="002F3386">
      <w:pPr>
        <w:pStyle w:val="Normln1"/>
        <w:spacing w:line="280" w:lineRule="exact"/>
        <w:rPr>
          <w:rFonts w:cs="Times New Roman"/>
          <w:sz w:val="24"/>
          <w:szCs w:val="24"/>
          <w:u w:val="single"/>
        </w:rPr>
      </w:pPr>
      <w:r w:rsidRPr="00BA229E">
        <w:rPr>
          <w:rFonts w:cs="Times New Roman"/>
          <w:b/>
          <w:i/>
          <w:sz w:val="24"/>
          <w:szCs w:val="24"/>
          <w:u w:val="single"/>
        </w:rPr>
        <w:t>Svislé a vodorovné konstrukce</w:t>
      </w:r>
    </w:p>
    <w:p w:rsidR="002F3386" w:rsidRPr="00DC5AB0" w:rsidRDefault="002F3386" w:rsidP="002F3386">
      <w:pPr>
        <w:tabs>
          <w:tab w:val="left" w:pos="709"/>
        </w:tabs>
        <w:spacing w:before="120" w:line="280" w:lineRule="exact"/>
        <w:rPr>
          <w:b/>
          <w:sz w:val="24"/>
          <w:szCs w:val="24"/>
        </w:rPr>
      </w:pPr>
      <w:r w:rsidRPr="00BA229E">
        <w:rPr>
          <w:sz w:val="24"/>
          <w:szCs w:val="24"/>
        </w:rPr>
        <w:tab/>
      </w:r>
      <w:r w:rsidRPr="00DC5AB0">
        <w:rPr>
          <w:b/>
          <w:sz w:val="24"/>
          <w:szCs w:val="24"/>
        </w:rPr>
        <w:t>zabudování ocelových rámů vstupů a větracích otvorů</w:t>
      </w:r>
    </w:p>
    <w:p w:rsidR="002F3386" w:rsidRDefault="002F3386" w:rsidP="002F3386">
      <w:pPr>
        <w:tabs>
          <w:tab w:val="left" w:pos="709"/>
        </w:tabs>
        <w:spacing w:before="80" w:line="280" w:lineRule="exact"/>
        <w:jc w:val="both"/>
        <w:rPr>
          <w:sz w:val="24"/>
          <w:szCs w:val="24"/>
        </w:rPr>
      </w:pPr>
      <w:r w:rsidRPr="00BA229E">
        <w:rPr>
          <w:sz w:val="24"/>
          <w:szCs w:val="24"/>
        </w:rPr>
        <w:tab/>
      </w:r>
      <w:r>
        <w:rPr>
          <w:sz w:val="24"/>
          <w:szCs w:val="24"/>
        </w:rPr>
        <w:t xml:space="preserve">Do stávajícího odbouraného tělesa vstupu a větracího otvoru budou zabudovány nové ocelové konstrukce (rámy poklopů a rámy větracích mříží). Vrchní věncová konstrukce „komínku“ </w:t>
      </w:r>
      <w:r w:rsidRPr="00BA229E">
        <w:rPr>
          <w:sz w:val="24"/>
          <w:szCs w:val="24"/>
        </w:rPr>
        <w:t>je navržena z</w:t>
      </w:r>
      <w:r>
        <w:rPr>
          <w:sz w:val="24"/>
          <w:szCs w:val="24"/>
        </w:rPr>
        <w:t> </w:t>
      </w:r>
      <w:r w:rsidRPr="00BA229E">
        <w:rPr>
          <w:sz w:val="24"/>
          <w:szCs w:val="24"/>
        </w:rPr>
        <w:t>železobeton</w:t>
      </w:r>
      <w:r>
        <w:rPr>
          <w:sz w:val="24"/>
          <w:szCs w:val="24"/>
        </w:rPr>
        <w:t xml:space="preserve">u </w:t>
      </w:r>
      <w:r w:rsidRPr="00BA229E">
        <w:rPr>
          <w:sz w:val="24"/>
          <w:szCs w:val="24"/>
        </w:rPr>
        <w:t>C 25/30 XC2. Vyztužení bude provedeno armovacími pruty (1</w:t>
      </w:r>
      <w:r>
        <w:rPr>
          <w:sz w:val="24"/>
          <w:szCs w:val="24"/>
        </w:rPr>
        <w:t>0</w:t>
      </w:r>
      <w:r w:rsidRPr="00BA229E">
        <w:rPr>
          <w:sz w:val="24"/>
          <w:szCs w:val="24"/>
        </w:rPr>
        <w:t xml:space="preserve"> mm), které budou ukotveny do stávajícího tělesa šachty</w:t>
      </w:r>
      <w:r>
        <w:rPr>
          <w:sz w:val="24"/>
          <w:szCs w:val="24"/>
        </w:rPr>
        <w:t xml:space="preserve"> a větracího otvoru</w:t>
      </w:r>
      <w:r w:rsidRPr="00BA229E">
        <w:rPr>
          <w:sz w:val="24"/>
          <w:szCs w:val="24"/>
        </w:rPr>
        <w:t xml:space="preserve">. Krytí výztuže bude min 30 mm. </w:t>
      </w:r>
      <w:r>
        <w:rPr>
          <w:sz w:val="24"/>
          <w:szCs w:val="24"/>
        </w:rPr>
        <w:t>Nová ko</w:t>
      </w:r>
      <w:r w:rsidRPr="00BA229E">
        <w:rPr>
          <w:sz w:val="24"/>
          <w:szCs w:val="24"/>
        </w:rPr>
        <w:t>nstrukce komínku bude chráněna proti zemní vlhkosti.</w:t>
      </w:r>
    </w:p>
    <w:p w:rsidR="002F3386" w:rsidRPr="00BA229E" w:rsidRDefault="002F3386" w:rsidP="002F3386">
      <w:pPr>
        <w:tabs>
          <w:tab w:val="left" w:pos="709"/>
        </w:tabs>
        <w:spacing w:before="80" w:line="280" w:lineRule="exact"/>
        <w:jc w:val="both"/>
        <w:rPr>
          <w:sz w:val="24"/>
          <w:szCs w:val="24"/>
        </w:rPr>
      </w:pPr>
    </w:p>
    <w:p w:rsidR="002F3386" w:rsidRDefault="002F3386" w:rsidP="003712E5">
      <w:pPr>
        <w:tabs>
          <w:tab w:val="left" w:pos="709"/>
        </w:tabs>
        <w:spacing w:before="200" w:line="28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  <w:t>uzavření, zazdění prostupů potrubí stěnami</w:t>
      </w:r>
    </w:p>
    <w:p w:rsidR="002F3386" w:rsidRDefault="002F3386" w:rsidP="003712E5">
      <w:pPr>
        <w:spacing w:before="20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 montáži potrubí (po zkouškách) budou provedeny opravy stávajících prostupů potrubí stavebními konstrukcemi - uzavření, zazdění, zahlazení, začištění a nová výmalba (bílá barva). </w:t>
      </w:r>
      <w:r w:rsidRPr="00BA229E">
        <w:rPr>
          <w:sz w:val="24"/>
          <w:szCs w:val="24"/>
        </w:rPr>
        <w:t xml:space="preserve">Vyzdění kolem kruhových prostupů </w:t>
      </w:r>
      <w:r>
        <w:rPr>
          <w:sz w:val="24"/>
          <w:szCs w:val="24"/>
        </w:rPr>
        <w:t>(izolované potrubí</w:t>
      </w:r>
      <w:r w:rsidRPr="00BA229E">
        <w:rPr>
          <w:sz w:val="24"/>
          <w:szCs w:val="24"/>
        </w:rPr>
        <w:t xml:space="preserve">) bude provedeno </w:t>
      </w:r>
      <w:r>
        <w:rPr>
          <w:sz w:val="24"/>
          <w:szCs w:val="24"/>
        </w:rPr>
        <w:t>vápenocementovou směsí s vrchní omítkou a vrchním bílím nátěrem. Jedná se stavební prostupy do napojených objektů z kolektoru VS 805.</w:t>
      </w:r>
    </w:p>
    <w:p w:rsidR="002F3386" w:rsidRDefault="002F3386" w:rsidP="003712E5">
      <w:pPr>
        <w:pStyle w:val="Normln1"/>
        <w:spacing w:line="260" w:lineRule="exact"/>
        <w:rPr>
          <w:rFonts w:cs="Times New Roman"/>
          <w:sz w:val="24"/>
          <w:szCs w:val="24"/>
        </w:rPr>
      </w:pPr>
    </w:p>
    <w:p w:rsidR="002F3386" w:rsidRPr="00BA229E" w:rsidRDefault="002F3386" w:rsidP="003712E5">
      <w:pPr>
        <w:pStyle w:val="Normln1"/>
        <w:spacing w:line="260" w:lineRule="exact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i/>
          <w:sz w:val="24"/>
          <w:szCs w:val="24"/>
          <w:u w:val="single"/>
        </w:rPr>
        <w:t>Izolace proti zemní vlhkosti</w:t>
      </w:r>
    </w:p>
    <w:p w:rsidR="002F3386" w:rsidRPr="00BA229E" w:rsidRDefault="002F3386" w:rsidP="003712E5">
      <w:pPr>
        <w:pStyle w:val="Normln1"/>
        <w:spacing w:before="120" w:line="260" w:lineRule="exact"/>
        <w:ind w:firstLine="567"/>
        <w:rPr>
          <w:rFonts w:cs="Times New Roman"/>
          <w:sz w:val="24"/>
          <w:szCs w:val="24"/>
        </w:rPr>
      </w:pPr>
      <w:r w:rsidRPr="00BA229E">
        <w:rPr>
          <w:rFonts w:cs="Times New Roman"/>
          <w:bCs/>
          <w:sz w:val="24"/>
          <w:szCs w:val="24"/>
        </w:rPr>
        <w:t xml:space="preserve">Na všech dotčených </w:t>
      </w:r>
      <w:r>
        <w:rPr>
          <w:rFonts w:cs="Times New Roman"/>
          <w:bCs/>
          <w:sz w:val="24"/>
          <w:szCs w:val="24"/>
        </w:rPr>
        <w:t xml:space="preserve">vstupech a větracích otvorech v technických galeriích </w:t>
      </w:r>
      <w:r w:rsidRPr="00BA229E">
        <w:rPr>
          <w:rFonts w:cs="Times New Roman"/>
          <w:bCs/>
          <w:sz w:val="24"/>
          <w:szCs w:val="24"/>
        </w:rPr>
        <w:t xml:space="preserve">tj. </w:t>
      </w:r>
      <w:r>
        <w:rPr>
          <w:rFonts w:cs="Times New Roman"/>
          <w:bCs/>
          <w:sz w:val="24"/>
          <w:szCs w:val="24"/>
        </w:rPr>
        <w:t>TG31, TG32, TG34, TG35, TG 36, TG38, v kompenzátorech K24, K25, K26, K27 a v kolektoru SH1 b</w:t>
      </w:r>
      <w:r w:rsidRPr="00BA229E">
        <w:rPr>
          <w:rFonts w:cs="Times New Roman"/>
          <w:bCs/>
          <w:sz w:val="24"/>
          <w:szCs w:val="24"/>
        </w:rPr>
        <w:t xml:space="preserve">ude provedena nová hydroizolace s minimálním svislým překrytím 20 cm pod </w:t>
      </w:r>
      <w:r>
        <w:rPr>
          <w:rFonts w:cs="Times New Roman"/>
          <w:bCs/>
          <w:sz w:val="24"/>
          <w:szCs w:val="24"/>
        </w:rPr>
        <w:t>novou betonovou konstrukci.</w:t>
      </w:r>
      <w:r w:rsidRPr="00BA229E">
        <w:rPr>
          <w:rFonts w:cs="Times New Roman"/>
          <w:bCs/>
          <w:sz w:val="24"/>
          <w:szCs w:val="24"/>
        </w:rPr>
        <w:t xml:space="preserve"> </w:t>
      </w:r>
      <w:r w:rsidRPr="00BA229E">
        <w:rPr>
          <w:rFonts w:cs="Times New Roman"/>
          <w:sz w:val="24"/>
          <w:szCs w:val="24"/>
        </w:rPr>
        <w:t>Na svislých obvodových konstrukcí</w:t>
      </w:r>
      <w:r>
        <w:rPr>
          <w:rFonts w:cs="Times New Roman"/>
          <w:sz w:val="24"/>
          <w:szCs w:val="24"/>
        </w:rPr>
        <w:t>ch</w:t>
      </w:r>
      <w:r w:rsidRPr="00BA229E">
        <w:rPr>
          <w:rFonts w:cs="Times New Roman"/>
          <w:sz w:val="24"/>
          <w:szCs w:val="24"/>
        </w:rPr>
        <w:t xml:space="preserve"> (</w:t>
      </w:r>
      <w:r>
        <w:rPr>
          <w:rFonts w:cs="Times New Roman"/>
          <w:sz w:val="24"/>
          <w:szCs w:val="24"/>
        </w:rPr>
        <w:t>betonová věncová konstrukce)</w:t>
      </w:r>
      <w:r w:rsidRPr="00BA229E">
        <w:rPr>
          <w:rFonts w:cs="Times New Roman"/>
          <w:sz w:val="24"/>
          <w:szCs w:val="24"/>
        </w:rPr>
        <w:t xml:space="preserve"> se provede izolace proti zemní vlhkosti ve složení </w:t>
      </w:r>
      <w:r w:rsidRPr="00BA229E">
        <w:rPr>
          <w:rFonts w:cs="Times New Roman"/>
          <w:b/>
          <w:sz w:val="24"/>
          <w:szCs w:val="24"/>
        </w:rPr>
        <w:t>1 x Np, 1 x  BITAGIT</w:t>
      </w:r>
      <w:r w:rsidRPr="00BA229E">
        <w:rPr>
          <w:rFonts w:cs="Times New Roman"/>
          <w:sz w:val="24"/>
          <w:szCs w:val="24"/>
        </w:rPr>
        <w:t xml:space="preserve">.  </w:t>
      </w:r>
    </w:p>
    <w:p w:rsidR="002F3386" w:rsidRPr="00BA229E" w:rsidRDefault="002F3386" w:rsidP="003712E5">
      <w:pPr>
        <w:pStyle w:val="Normln1"/>
        <w:spacing w:line="260" w:lineRule="exact"/>
        <w:ind w:firstLine="567"/>
        <w:rPr>
          <w:rFonts w:cs="Times New Roman"/>
          <w:sz w:val="24"/>
          <w:szCs w:val="24"/>
        </w:rPr>
      </w:pPr>
      <w:r w:rsidRPr="00BA229E">
        <w:rPr>
          <w:rFonts w:cs="Times New Roman"/>
          <w:bCs/>
          <w:sz w:val="24"/>
          <w:szCs w:val="24"/>
        </w:rPr>
        <w:t xml:space="preserve">Stavební izolace včetně boční bude ochráněna betonovou mazaninou, případně </w:t>
      </w:r>
      <w:r w:rsidRPr="00BA229E">
        <w:rPr>
          <w:rFonts w:cs="Times New Roman"/>
          <w:sz w:val="24"/>
          <w:szCs w:val="24"/>
        </w:rPr>
        <w:t>geotextilií, nebo nopovou fólií.</w:t>
      </w:r>
    </w:p>
    <w:p w:rsidR="002F3386" w:rsidRPr="00BA229E" w:rsidRDefault="002F3386" w:rsidP="003712E5">
      <w:pPr>
        <w:pStyle w:val="Normln1"/>
        <w:spacing w:line="260" w:lineRule="exact"/>
        <w:rPr>
          <w:rFonts w:cs="Times New Roman"/>
          <w:sz w:val="24"/>
          <w:szCs w:val="24"/>
        </w:rPr>
      </w:pPr>
    </w:p>
    <w:p w:rsidR="002F3386" w:rsidRPr="00BA229E" w:rsidRDefault="002F3386" w:rsidP="003712E5">
      <w:pPr>
        <w:pStyle w:val="Normln1"/>
        <w:spacing w:line="260" w:lineRule="exact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i/>
          <w:sz w:val="24"/>
          <w:szCs w:val="24"/>
          <w:u w:val="single"/>
        </w:rPr>
        <w:t xml:space="preserve">Doplňkové konstrukce </w:t>
      </w:r>
    </w:p>
    <w:p w:rsidR="002F3386" w:rsidRPr="00BA229E" w:rsidRDefault="002F3386" w:rsidP="003712E5">
      <w:pPr>
        <w:pStyle w:val="Normln1"/>
        <w:spacing w:before="120" w:line="260" w:lineRule="exact"/>
        <w:ind w:firstLine="708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sz w:val="24"/>
          <w:szCs w:val="24"/>
        </w:rPr>
        <w:t>Žebříky</w:t>
      </w:r>
    </w:p>
    <w:p w:rsidR="002F3386" w:rsidRPr="00BA229E" w:rsidRDefault="002F3386" w:rsidP="003712E5">
      <w:pPr>
        <w:pStyle w:val="Normln1"/>
        <w:spacing w:line="260" w:lineRule="exact"/>
        <w:ind w:firstLine="708"/>
        <w:rPr>
          <w:rFonts w:cs="Times New Roman"/>
          <w:bCs/>
          <w:sz w:val="24"/>
          <w:szCs w:val="24"/>
        </w:rPr>
      </w:pPr>
      <w:r w:rsidRPr="00BA229E">
        <w:rPr>
          <w:rFonts w:cs="Times New Roman"/>
          <w:sz w:val="24"/>
          <w:szCs w:val="24"/>
        </w:rPr>
        <w:t>Pro vstup do šachty</w:t>
      </w:r>
      <w:r>
        <w:rPr>
          <w:rFonts w:cs="Times New Roman"/>
          <w:sz w:val="24"/>
          <w:szCs w:val="24"/>
        </w:rPr>
        <w:t xml:space="preserve"> - technické galerie</w:t>
      </w:r>
      <w:r w:rsidRPr="00BA229E">
        <w:rPr>
          <w:rFonts w:cs="Times New Roman"/>
          <w:sz w:val="24"/>
          <w:szCs w:val="24"/>
        </w:rPr>
        <w:t xml:space="preserve"> bude osazen u každého výlezu nový žebřík. Nový žebřík bude </w:t>
      </w:r>
      <w:r w:rsidRPr="00BA229E">
        <w:rPr>
          <w:rFonts w:cs="Times New Roman"/>
          <w:bCs/>
          <w:sz w:val="24"/>
          <w:szCs w:val="24"/>
        </w:rPr>
        <w:t>plastový (plast zpevněný skelným vláken GFK), min. š. 400 mm. Součástí žebříku jsou kotvící prvky do stěny šachty. Stávající ocelové žebříky budou demontovány.</w:t>
      </w:r>
    </w:p>
    <w:p w:rsidR="002F3386" w:rsidRPr="00BA229E" w:rsidRDefault="002F3386" w:rsidP="003712E5">
      <w:pPr>
        <w:tabs>
          <w:tab w:val="left" w:pos="0"/>
        </w:tabs>
        <w:suppressAutoHyphens w:val="0"/>
        <w:spacing w:before="12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 w:rsidR="005D4FC8">
        <w:rPr>
          <w:bCs/>
          <w:sz w:val="24"/>
          <w:szCs w:val="24"/>
        </w:rPr>
        <w:t xml:space="preserve">U každého vstupu do </w:t>
      </w:r>
      <w:r w:rsidRPr="00BA229E">
        <w:rPr>
          <w:bCs/>
          <w:sz w:val="24"/>
          <w:szCs w:val="24"/>
        </w:rPr>
        <w:t>šacht</w:t>
      </w:r>
      <w:r w:rsidR="005D4FC8">
        <w:rPr>
          <w:bCs/>
          <w:sz w:val="24"/>
          <w:szCs w:val="24"/>
        </w:rPr>
        <w:t>y</w:t>
      </w:r>
      <w:r>
        <w:rPr>
          <w:bCs/>
          <w:sz w:val="24"/>
          <w:szCs w:val="24"/>
        </w:rPr>
        <w:t xml:space="preserve"> (TG)</w:t>
      </w:r>
      <w:r w:rsidRPr="00BA229E">
        <w:rPr>
          <w:bCs/>
          <w:sz w:val="24"/>
          <w:szCs w:val="24"/>
        </w:rPr>
        <w:t xml:space="preserve"> bude instalován:</w:t>
      </w:r>
    </w:p>
    <w:p w:rsidR="002F3386" w:rsidRPr="00BA229E" w:rsidRDefault="002F3386" w:rsidP="003712E5">
      <w:pPr>
        <w:tabs>
          <w:tab w:val="left" w:pos="0"/>
          <w:tab w:val="left" w:pos="709"/>
          <w:tab w:val="left" w:pos="1276"/>
        </w:tabs>
        <w:suppressAutoHyphens w:val="0"/>
        <w:spacing w:before="6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1</w:t>
      </w:r>
      <w:r w:rsidRPr="00BA229E">
        <w:rPr>
          <w:bCs/>
          <w:sz w:val="24"/>
          <w:szCs w:val="24"/>
        </w:rPr>
        <w:t xml:space="preserve"> x </w:t>
      </w:r>
      <w:r w:rsidRPr="00BA229E">
        <w:rPr>
          <w:bCs/>
          <w:sz w:val="24"/>
          <w:szCs w:val="24"/>
        </w:rPr>
        <w:tab/>
        <w:t>šachtový žebřík</w:t>
      </w:r>
    </w:p>
    <w:p w:rsidR="002F3386" w:rsidRPr="00BA229E" w:rsidRDefault="002F3386" w:rsidP="003712E5">
      <w:pPr>
        <w:tabs>
          <w:tab w:val="left" w:pos="0"/>
          <w:tab w:val="left" w:pos="709"/>
          <w:tab w:val="left" w:pos="1276"/>
        </w:tabs>
        <w:suppressAutoHyphens w:val="0"/>
        <w:spacing w:before="6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  <w:t>plast zpevněný skelným vláknem (GFK)</w:t>
      </w:r>
    </w:p>
    <w:p w:rsidR="002F3386" w:rsidRDefault="002F3386" w:rsidP="003712E5">
      <w:pPr>
        <w:tabs>
          <w:tab w:val="left" w:pos="0"/>
          <w:tab w:val="left" w:pos="709"/>
          <w:tab w:val="left" w:pos="1276"/>
        </w:tabs>
        <w:suppressAutoHyphens w:val="0"/>
        <w:spacing w:before="60" w:line="260" w:lineRule="exact"/>
        <w:ind w:left="708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  <w:t>vnitřní šířka 400 mm, vzdálenost příčlí 280 mm, délka dle výšky šachty</w:t>
      </w:r>
    </w:p>
    <w:p w:rsidR="002F3386" w:rsidRPr="00BA229E" w:rsidRDefault="002F3386" w:rsidP="003712E5">
      <w:pPr>
        <w:pStyle w:val="Normln1"/>
        <w:spacing w:before="200" w:line="260" w:lineRule="exact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sz w:val="24"/>
          <w:szCs w:val="24"/>
        </w:rPr>
        <w:tab/>
        <w:t>Poklopy</w:t>
      </w:r>
      <w:r>
        <w:rPr>
          <w:rFonts w:cs="Times New Roman"/>
          <w:b/>
          <w:sz w:val="24"/>
          <w:szCs w:val="24"/>
        </w:rPr>
        <w:t xml:space="preserve"> 900x700 mm (vstupy do TG)</w:t>
      </w:r>
    </w:p>
    <w:p w:rsidR="002F3386" w:rsidRPr="00BA229E" w:rsidRDefault="002F3386" w:rsidP="003712E5">
      <w:pPr>
        <w:tabs>
          <w:tab w:val="left" w:pos="0"/>
        </w:tabs>
        <w:suppressAutoHyphens w:val="0"/>
        <w:spacing w:before="60" w:line="260" w:lineRule="exact"/>
        <w:jc w:val="both"/>
        <w:rPr>
          <w:bCs/>
          <w:sz w:val="24"/>
          <w:szCs w:val="24"/>
        </w:rPr>
      </w:pPr>
      <w:r w:rsidRPr="00BA229E">
        <w:rPr>
          <w:sz w:val="24"/>
          <w:szCs w:val="24"/>
        </w:rPr>
        <w:tab/>
        <w:t xml:space="preserve">Na vstupech do šachty </w:t>
      </w:r>
      <w:r>
        <w:rPr>
          <w:sz w:val="24"/>
          <w:szCs w:val="24"/>
        </w:rPr>
        <w:t xml:space="preserve">(TG) </w:t>
      </w:r>
      <w:r w:rsidRPr="00BA229E">
        <w:rPr>
          <w:sz w:val="24"/>
          <w:szCs w:val="24"/>
        </w:rPr>
        <w:t>bud</w:t>
      </w:r>
      <w:r>
        <w:rPr>
          <w:sz w:val="24"/>
          <w:szCs w:val="24"/>
        </w:rPr>
        <w:t>e</w:t>
      </w:r>
      <w:r w:rsidRPr="00BA229E">
        <w:rPr>
          <w:sz w:val="24"/>
          <w:szCs w:val="24"/>
        </w:rPr>
        <w:t xml:space="preserve"> osazen</w:t>
      </w:r>
      <w:r>
        <w:rPr>
          <w:sz w:val="24"/>
          <w:szCs w:val="24"/>
        </w:rPr>
        <w:t xml:space="preserve"> </w:t>
      </w:r>
      <w:r w:rsidRPr="00BA229E">
        <w:rPr>
          <w:bCs/>
          <w:sz w:val="24"/>
          <w:szCs w:val="24"/>
        </w:rPr>
        <w:t>nov</w:t>
      </w:r>
      <w:r>
        <w:rPr>
          <w:bCs/>
          <w:sz w:val="24"/>
          <w:szCs w:val="24"/>
        </w:rPr>
        <w:t>ý</w:t>
      </w:r>
      <w:r w:rsidRPr="00BA229E">
        <w:rPr>
          <w:bCs/>
          <w:sz w:val="24"/>
          <w:szCs w:val="24"/>
        </w:rPr>
        <w:t xml:space="preserve"> uzamykateln</w:t>
      </w:r>
      <w:r>
        <w:rPr>
          <w:bCs/>
          <w:sz w:val="24"/>
          <w:szCs w:val="24"/>
        </w:rPr>
        <w:t>ý</w:t>
      </w:r>
      <w:r w:rsidRPr="00BA229E">
        <w:rPr>
          <w:bCs/>
          <w:sz w:val="24"/>
          <w:szCs w:val="24"/>
        </w:rPr>
        <w:t xml:space="preserve"> poklop </w:t>
      </w:r>
      <w:r>
        <w:rPr>
          <w:bCs/>
          <w:sz w:val="24"/>
          <w:szCs w:val="24"/>
        </w:rPr>
        <w:t xml:space="preserve">(zevnitř technické galerie) </w:t>
      </w:r>
      <w:r w:rsidRPr="00BA229E">
        <w:rPr>
          <w:bCs/>
          <w:sz w:val="24"/>
          <w:szCs w:val="24"/>
        </w:rPr>
        <w:t>z</w:t>
      </w:r>
      <w:r>
        <w:rPr>
          <w:bCs/>
          <w:sz w:val="24"/>
          <w:szCs w:val="24"/>
        </w:rPr>
        <w:t> ocelového plechu z povrchovou úpravou žárovým zinkováním</w:t>
      </w:r>
      <w:r w:rsidRPr="00BA229E">
        <w:rPr>
          <w:bCs/>
          <w:sz w:val="24"/>
          <w:szCs w:val="24"/>
        </w:rPr>
        <w:t>.</w:t>
      </w:r>
    </w:p>
    <w:p w:rsidR="002F3386" w:rsidRDefault="002F3386" w:rsidP="003712E5">
      <w:pPr>
        <w:tabs>
          <w:tab w:val="left" w:pos="0"/>
        </w:tabs>
        <w:suppressAutoHyphens w:val="0"/>
        <w:spacing w:before="20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Poklop - provedení pro chodník (nášlapný) </w:t>
      </w:r>
    </w:p>
    <w:p w:rsidR="002F3386" w:rsidRDefault="002F3386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Vrchní plech 800 x 1000 bude proveden z ocelového plechu tl. 7 mm.</w:t>
      </w:r>
    </w:p>
    <w:p w:rsidR="002F3386" w:rsidRDefault="002F3386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rozměry a provedení viz. výkres – poklop, chodník 900 x 700, 407.F1-A3-15</w:t>
      </w:r>
    </w:p>
    <w:p w:rsidR="002F3386" w:rsidRDefault="002F3386" w:rsidP="003712E5">
      <w:pPr>
        <w:tabs>
          <w:tab w:val="left" w:pos="0"/>
        </w:tabs>
        <w:suppressAutoHyphens w:val="0"/>
        <w:spacing w:before="20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Poklop - provedení pro terén </w:t>
      </w:r>
    </w:p>
    <w:p w:rsidR="002F3386" w:rsidRDefault="002F3386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Vrchní plech 800 x 1000 bude proveden z ocelového plechu tl. 3 mm.</w:t>
      </w:r>
    </w:p>
    <w:p w:rsidR="002F3386" w:rsidRDefault="002F3386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rozměry a provedení viz. výkres – poklop, terén 900 x 700, 407.F1-A3-16</w:t>
      </w:r>
    </w:p>
    <w:p w:rsidR="002F3386" w:rsidRPr="00BA229E" w:rsidRDefault="002F3386" w:rsidP="003712E5">
      <w:pPr>
        <w:pStyle w:val="Normln1"/>
        <w:spacing w:before="200" w:line="260" w:lineRule="exact"/>
        <w:ind w:firstLine="709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sz w:val="24"/>
          <w:szCs w:val="24"/>
        </w:rPr>
        <w:t>Poklopy</w:t>
      </w:r>
      <w:r>
        <w:rPr>
          <w:rFonts w:cs="Times New Roman"/>
          <w:b/>
          <w:sz w:val="24"/>
          <w:szCs w:val="24"/>
        </w:rPr>
        <w:t xml:space="preserve"> 1800x600 mm (vstupy – shoz v kompenzátoru)</w:t>
      </w:r>
    </w:p>
    <w:p w:rsidR="002F3386" w:rsidRPr="00BA229E" w:rsidRDefault="002F3386" w:rsidP="003712E5">
      <w:pPr>
        <w:tabs>
          <w:tab w:val="left" w:pos="0"/>
        </w:tabs>
        <w:suppressAutoHyphens w:val="0"/>
        <w:spacing w:before="60" w:line="260" w:lineRule="exact"/>
        <w:jc w:val="both"/>
        <w:rPr>
          <w:bCs/>
          <w:sz w:val="24"/>
          <w:szCs w:val="24"/>
        </w:rPr>
      </w:pPr>
      <w:r w:rsidRPr="00BA229E">
        <w:rPr>
          <w:sz w:val="24"/>
          <w:szCs w:val="24"/>
        </w:rPr>
        <w:tab/>
        <w:t>Na vstupech</w:t>
      </w:r>
      <w:r>
        <w:rPr>
          <w:sz w:val="24"/>
          <w:szCs w:val="24"/>
        </w:rPr>
        <w:t xml:space="preserve"> shozech</w:t>
      </w:r>
      <w:r w:rsidRPr="00BA229E">
        <w:rPr>
          <w:sz w:val="24"/>
          <w:szCs w:val="24"/>
        </w:rPr>
        <w:t xml:space="preserve"> do </w:t>
      </w:r>
      <w:r>
        <w:rPr>
          <w:sz w:val="24"/>
          <w:szCs w:val="24"/>
        </w:rPr>
        <w:t xml:space="preserve">kompenzátoru </w:t>
      </w:r>
      <w:r w:rsidRPr="00BA229E">
        <w:rPr>
          <w:sz w:val="24"/>
          <w:szCs w:val="24"/>
        </w:rPr>
        <w:t>bud</w:t>
      </w:r>
      <w:r>
        <w:rPr>
          <w:sz w:val="24"/>
          <w:szCs w:val="24"/>
        </w:rPr>
        <w:t>e</w:t>
      </w:r>
      <w:r w:rsidRPr="00BA229E">
        <w:rPr>
          <w:sz w:val="24"/>
          <w:szCs w:val="24"/>
        </w:rPr>
        <w:t xml:space="preserve"> osazen</w:t>
      </w:r>
      <w:r>
        <w:rPr>
          <w:sz w:val="24"/>
          <w:szCs w:val="24"/>
        </w:rPr>
        <w:t xml:space="preserve"> </w:t>
      </w:r>
      <w:r w:rsidRPr="00BA229E">
        <w:rPr>
          <w:bCs/>
          <w:sz w:val="24"/>
          <w:szCs w:val="24"/>
        </w:rPr>
        <w:t>nov</w:t>
      </w:r>
      <w:r>
        <w:rPr>
          <w:bCs/>
          <w:sz w:val="24"/>
          <w:szCs w:val="24"/>
        </w:rPr>
        <w:t>ý</w:t>
      </w:r>
      <w:r w:rsidRPr="00BA229E">
        <w:rPr>
          <w:bCs/>
          <w:sz w:val="24"/>
          <w:szCs w:val="24"/>
        </w:rPr>
        <w:t xml:space="preserve"> uzamykateln</w:t>
      </w:r>
      <w:r>
        <w:rPr>
          <w:bCs/>
          <w:sz w:val="24"/>
          <w:szCs w:val="24"/>
        </w:rPr>
        <w:t>ý</w:t>
      </w:r>
      <w:r w:rsidRPr="00BA229E">
        <w:rPr>
          <w:bCs/>
          <w:sz w:val="24"/>
          <w:szCs w:val="24"/>
        </w:rPr>
        <w:t xml:space="preserve"> poklop </w:t>
      </w:r>
      <w:r>
        <w:rPr>
          <w:bCs/>
          <w:sz w:val="24"/>
          <w:szCs w:val="24"/>
        </w:rPr>
        <w:t xml:space="preserve">(zevnitř kolektoru) </w:t>
      </w:r>
      <w:r w:rsidRPr="00BA229E">
        <w:rPr>
          <w:bCs/>
          <w:sz w:val="24"/>
          <w:szCs w:val="24"/>
        </w:rPr>
        <w:t>z</w:t>
      </w:r>
      <w:r>
        <w:rPr>
          <w:bCs/>
          <w:sz w:val="24"/>
          <w:szCs w:val="24"/>
        </w:rPr>
        <w:t> ocelového plechu z povrchovou úpravou žárovým zinkováním</w:t>
      </w:r>
      <w:r w:rsidRPr="00BA229E">
        <w:rPr>
          <w:bCs/>
          <w:sz w:val="24"/>
          <w:szCs w:val="24"/>
        </w:rPr>
        <w:t>.</w:t>
      </w:r>
    </w:p>
    <w:p w:rsidR="002F3386" w:rsidRDefault="002F3386" w:rsidP="003712E5">
      <w:pPr>
        <w:tabs>
          <w:tab w:val="left" w:pos="0"/>
        </w:tabs>
        <w:suppressAutoHyphens w:val="0"/>
        <w:spacing w:before="20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Poklop - provedení pro chodník (nášlapný) </w:t>
      </w:r>
    </w:p>
    <w:p w:rsidR="002F3386" w:rsidRDefault="002F3386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Vrchní plech 700 x 1900 bude proveden z ocelového plechu tl. 7 mm.</w:t>
      </w:r>
    </w:p>
    <w:p w:rsidR="002F3386" w:rsidRDefault="002F3386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rozměry a provedení viz. výkres – poklop, chodník 1800 x 600, 407.F1-A3-17</w:t>
      </w:r>
    </w:p>
    <w:p w:rsidR="002F3386" w:rsidRDefault="002F3386" w:rsidP="003712E5">
      <w:pPr>
        <w:tabs>
          <w:tab w:val="left" w:pos="0"/>
        </w:tabs>
        <w:suppressAutoHyphens w:val="0"/>
        <w:spacing w:before="20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Poklop - provedení pro terén </w:t>
      </w:r>
    </w:p>
    <w:p w:rsidR="002F3386" w:rsidRDefault="002F3386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Vrchní plech 700 x 1900 bude proveden z ocelového plechu tl. 3 mm.</w:t>
      </w:r>
    </w:p>
    <w:p w:rsidR="002F3386" w:rsidRDefault="002F3386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rozměry a provedení viz. výkres – poklop, terén 1800 x 600, 407.F1-A3-17</w:t>
      </w:r>
    </w:p>
    <w:p w:rsidR="002F3386" w:rsidRPr="00BA229E" w:rsidRDefault="002F3386" w:rsidP="003712E5">
      <w:pPr>
        <w:pStyle w:val="Normln1"/>
        <w:spacing w:before="200" w:line="260" w:lineRule="exact"/>
        <w:ind w:firstLine="709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 xml:space="preserve">Větrací </w:t>
      </w:r>
      <w:r w:rsidR="003712E5">
        <w:rPr>
          <w:rFonts w:cs="Times New Roman"/>
          <w:b/>
          <w:sz w:val="24"/>
          <w:szCs w:val="24"/>
        </w:rPr>
        <w:t>poklop (</w:t>
      </w:r>
      <w:r>
        <w:rPr>
          <w:rFonts w:cs="Times New Roman"/>
          <w:b/>
          <w:sz w:val="24"/>
          <w:szCs w:val="24"/>
        </w:rPr>
        <w:t>mříž</w:t>
      </w:r>
      <w:r w:rsidR="003712E5">
        <w:rPr>
          <w:rFonts w:cs="Times New Roman"/>
          <w:b/>
          <w:sz w:val="24"/>
          <w:szCs w:val="24"/>
        </w:rPr>
        <w:t>)</w:t>
      </w:r>
      <w:r>
        <w:rPr>
          <w:rFonts w:cs="Times New Roman"/>
          <w:b/>
          <w:sz w:val="24"/>
          <w:szCs w:val="24"/>
        </w:rPr>
        <w:t xml:space="preserve"> 1270x600 mm (větrací šachta)</w:t>
      </w:r>
    </w:p>
    <w:p w:rsidR="002F3386" w:rsidRDefault="002F3386" w:rsidP="003712E5">
      <w:pPr>
        <w:tabs>
          <w:tab w:val="left" w:pos="0"/>
        </w:tabs>
        <w:suppressAutoHyphens w:val="0"/>
        <w:spacing w:before="60"/>
        <w:jc w:val="both"/>
        <w:rPr>
          <w:bCs/>
          <w:sz w:val="24"/>
          <w:szCs w:val="24"/>
        </w:rPr>
      </w:pPr>
      <w:r w:rsidRPr="00BA229E">
        <w:rPr>
          <w:sz w:val="24"/>
          <w:szCs w:val="24"/>
        </w:rPr>
        <w:tab/>
        <w:t xml:space="preserve">Na </w:t>
      </w:r>
      <w:r>
        <w:rPr>
          <w:sz w:val="24"/>
          <w:szCs w:val="24"/>
        </w:rPr>
        <w:t xml:space="preserve">větrací šachtě bude </w:t>
      </w:r>
      <w:r w:rsidRPr="00BA229E">
        <w:rPr>
          <w:sz w:val="24"/>
          <w:szCs w:val="24"/>
        </w:rPr>
        <w:t>osazen</w:t>
      </w:r>
      <w:r>
        <w:rPr>
          <w:sz w:val="24"/>
          <w:szCs w:val="24"/>
        </w:rPr>
        <w:t xml:space="preserve"> </w:t>
      </w:r>
      <w:r w:rsidRPr="00BA229E">
        <w:rPr>
          <w:bCs/>
          <w:sz w:val="24"/>
          <w:szCs w:val="24"/>
        </w:rPr>
        <w:t>nov</w:t>
      </w:r>
      <w:r w:rsidR="003712E5">
        <w:rPr>
          <w:bCs/>
          <w:sz w:val="24"/>
          <w:szCs w:val="24"/>
        </w:rPr>
        <w:t>ý větrací poklop (</w:t>
      </w:r>
      <w:r>
        <w:rPr>
          <w:bCs/>
          <w:sz w:val="24"/>
          <w:szCs w:val="24"/>
        </w:rPr>
        <w:t>mříž</w:t>
      </w:r>
      <w:r w:rsidR="003712E5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 w:rsidRPr="00BA229E">
        <w:rPr>
          <w:bCs/>
          <w:sz w:val="24"/>
          <w:szCs w:val="24"/>
        </w:rPr>
        <w:t>z</w:t>
      </w:r>
      <w:r>
        <w:rPr>
          <w:bCs/>
          <w:sz w:val="24"/>
          <w:szCs w:val="24"/>
        </w:rPr>
        <w:t> ocelového plechu z povrchovou úpravou žárovým zinkováním</w:t>
      </w:r>
      <w:r w:rsidRPr="00BA229E">
        <w:rPr>
          <w:bCs/>
          <w:sz w:val="24"/>
          <w:szCs w:val="24"/>
        </w:rPr>
        <w:t>.</w:t>
      </w:r>
      <w:r w:rsidR="003712E5">
        <w:rPr>
          <w:bCs/>
          <w:sz w:val="24"/>
          <w:szCs w:val="24"/>
        </w:rPr>
        <w:t xml:space="preserve"> Konstrukce bude provedena v celku - rám s mříží bude zabudován (zabetonován) do betonového tělesa větrací šachty </w:t>
      </w:r>
    </w:p>
    <w:p w:rsidR="003712E5" w:rsidRDefault="003712E5" w:rsidP="003712E5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rozměry a provedení viz. výkres – větrací poklop, terén 1270 x 600, 407.F1-A3-18</w:t>
      </w:r>
    </w:p>
    <w:p w:rsidR="002F3386" w:rsidRDefault="002F3386" w:rsidP="002F3386">
      <w:pPr>
        <w:tabs>
          <w:tab w:val="left" w:pos="0"/>
        </w:tabs>
        <w:suppressAutoHyphens w:val="0"/>
        <w:spacing w:before="60"/>
        <w:jc w:val="both"/>
        <w:rPr>
          <w:bCs/>
          <w:sz w:val="24"/>
          <w:szCs w:val="24"/>
        </w:rPr>
      </w:pPr>
    </w:p>
    <w:p w:rsidR="003712E5" w:rsidRPr="003712E5" w:rsidRDefault="003712E5" w:rsidP="002F3386">
      <w:pPr>
        <w:tabs>
          <w:tab w:val="left" w:pos="0"/>
        </w:tabs>
        <w:suppressAutoHyphens w:val="0"/>
        <w:spacing w:before="6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3712E5">
        <w:rPr>
          <w:b/>
          <w:bCs/>
          <w:sz w:val="24"/>
          <w:szCs w:val="24"/>
        </w:rPr>
        <w:t>Vnitřní boční větrací otvory</w:t>
      </w:r>
    </w:p>
    <w:p w:rsidR="00FB4CAD" w:rsidRDefault="003712E5" w:rsidP="002F3386">
      <w:pPr>
        <w:tabs>
          <w:tab w:val="left" w:pos="0"/>
        </w:tabs>
        <w:suppressAutoHyphens w:val="0"/>
        <w:spacing w:before="60"/>
        <w:jc w:val="both"/>
        <w:rPr>
          <w:bCs/>
          <w:sz w:val="24"/>
          <w:szCs w:val="24"/>
        </w:rPr>
      </w:pPr>
      <w:r w:rsidRPr="00FF7F66">
        <w:rPr>
          <w:bCs/>
          <w:sz w:val="24"/>
          <w:szCs w:val="24"/>
        </w:rPr>
        <w:tab/>
      </w:r>
      <w:r w:rsidR="00FF7F66" w:rsidRPr="00FF7F66">
        <w:rPr>
          <w:bCs/>
          <w:sz w:val="24"/>
          <w:szCs w:val="24"/>
        </w:rPr>
        <w:t xml:space="preserve">Stávající vnitřní boční větrací otvory budou zakryty rámem s nerezovým pletivem (materiál 1.4301, </w:t>
      </w:r>
      <w:r w:rsidR="00FB4CAD">
        <w:rPr>
          <w:bCs/>
          <w:sz w:val="24"/>
          <w:szCs w:val="24"/>
        </w:rPr>
        <w:t xml:space="preserve">velikost </w:t>
      </w:r>
      <w:r w:rsidR="00FF7F66" w:rsidRPr="00FF7F66">
        <w:rPr>
          <w:bCs/>
          <w:sz w:val="24"/>
          <w:szCs w:val="24"/>
        </w:rPr>
        <w:t>ok</w:t>
      </w:r>
      <w:r w:rsidR="00FB4CAD">
        <w:rPr>
          <w:bCs/>
          <w:sz w:val="24"/>
          <w:szCs w:val="24"/>
        </w:rPr>
        <w:t>a</w:t>
      </w:r>
      <w:r w:rsidR="00FF7F66" w:rsidRPr="00FF7F66">
        <w:rPr>
          <w:bCs/>
          <w:sz w:val="24"/>
          <w:szCs w:val="24"/>
        </w:rPr>
        <w:t xml:space="preserve"> 8 mm a drát ø</w:t>
      </w:r>
      <w:r w:rsidR="00FB4CAD">
        <w:rPr>
          <w:bCs/>
          <w:sz w:val="24"/>
          <w:szCs w:val="24"/>
        </w:rPr>
        <w:t>1.5</w:t>
      </w:r>
      <w:r w:rsidR="00FF7F66" w:rsidRPr="00FF7F66">
        <w:rPr>
          <w:bCs/>
          <w:sz w:val="24"/>
          <w:szCs w:val="24"/>
        </w:rPr>
        <w:t xml:space="preserve"> mm).</w:t>
      </w:r>
      <w:r w:rsidR="00FF7F66">
        <w:rPr>
          <w:bCs/>
          <w:sz w:val="24"/>
          <w:szCs w:val="24"/>
        </w:rPr>
        <w:t xml:space="preserve"> </w:t>
      </w:r>
      <w:r w:rsidR="003D5EC6">
        <w:rPr>
          <w:bCs/>
          <w:sz w:val="24"/>
          <w:szCs w:val="24"/>
        </w:rPr>
        <w:t xml:space="preserve">Rozměr </w:t>
      </w:r>
      <w:r w:rsidR="00FB4CAD">
        <w:rPr>
          <w:bCs/>
          <w:sz w:val="24"/>
          <w:szCs w:val="24"/>
        </w:rPr>
        <w:t xml:space="preserve">boční </w:t>
      </w:r>
      <w:r w:rsidR="003D5EC6">
        <w:rPr>
          <w:bCs/>
          <w:sz w:val="24"/>
          <w:szCs w:val="24"/>
        </w:rPr>
        <w:t xml:space="preserve">větrací mříže je cca 1270x700 mm (nová větrací boční mříž bude vyrobena </w:t>
      </w:r>
      <w:r w:rsidR="00FB4CAD">
        <w:rPr>
          <w:bCs/>
          <w:sz w:val="24"/>
          <w:szCs w:val="24"/>
        </w:rPr>
        <w:t xml:space="preserve">přesně </w:t>
      </w:r>
      <w:r w:rsidR="003D5EC6">
        <w:rPr>
          <w:bCs/>
          <w:sz w:val="24"/>
          <w:szCs w:val="24"/>
        </w:rPr>
        <w:t>dle rozměrů stávající</w:t>
      </w:r>
      <w:r w:rsidR="00FB4CAD">
        <w:rPr>
          <w:bCs/>
          <w:sz w:val="24"/>
          <w:szCs w:val="24"/>
        </w:rPr>
        <w:t>ch</w:t>
      </w:r>
      <w:r w:rsidR="003D5EC6">
        <w:rPr>
          <w:bCs/>
          <w:sz w:val="24"/>
          <w:szCs w:val="24"/>
        </w:rPr>
        <w:t xml:space="preserve"> demontovan</w:t>
      </w:r>
      <w:r w:rsidR="00FB4CAD">
        <w:rPr>
          <w:bCs/>
          <w:sz w:val="24"/>
          <w:szCs w:val="24"/>
        </w:rPr>
        <w:t xml:space="preserve">ých </w:t>
      </w:r>
      <w:r w:rsidR="003D5EC6">
        <w:rPr>
          <w:bCs/>
          <w:sz w:val="24"/>
          <w:szCs w:val="24"/>
        </w:rPr>
        <w:t>větrací</w:t>
      </w:r>
      <w:r w:rsidR="00FB4CAD">
        <w:rPr>
          <w:bCs/>
          <w:sz w:val="24"/>
          <w:szCs w:val="24"/>
        </w:rPr>
        <w:t xml:space="preserve">ch </w:t>
      </w:r>
      <w:r w:rsidR="003D5EC6">
        <w:rPr>
          <w:bCs/>
          <w:sz w:val="24"/>
          <w:szCs w:val="24"/>
        </w:rPr>
        <w:t>boční</w:t>
      </w:r>
      <w:r w:rsidR="00FB4CAD">
        <w:rPr>
          <w:bCs/>
          <w:sz w:val="24"/>
          <w:szCs w:val="24"/>
        </w:rPr>
        <w:t>ch</w:t>
      </w:r>
      <w:r w:rsidR="003D5EC6">
        <w:rPr>
          <w:bCs/>
          <w:sz w:val="24"/>
          <w:szCs w:val="24"/>
        </w:rPr>
        <w:t xml:space="preserve"> mříž</w:t>
      </w:r>
      <w:r w:rsidR="00FB4CAD">
        <w:rPr>
          <w:bCs/>
          <w:sz w:val="24"/>
          <w:szCs w:val="24"/>
        </w:rPr>
        <w:t>í</w:t>
      </w:r>
      <w:r w:rsidR="003D5EC6">
        <w:rPr>
          <w:bCs/>
          <w:sz w:val="24"/>
          <w:szCs w:val="24"/>
        </w:rPr>
        <w:t>). Rám bude proveden z úhelníkových profilů L25x25x3 mm</w:t>
      </w:r>
      <w:r w:rsidR="00FB4CAD">
        <w:rPr>
          <w:bCs/>
          <w:sz w:val="24"/>
          <w:szCs w:val="24"/>
        </w:rPr>
        <w:t>. Rám se sítem bude ukotven (chemická kotva  a šroubový rozebíratelný spoj) do stěny větrací šachty. Případně čištění dna větrací šachty bude prováděno tímto bočním větracím otvorem po demontáži rámu s nerezovým pletivem.</w:t>
      </w:r>
    </w:p>
    <w:p w:rsidR="002F3386" w:rsidRDefault="002F3386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FB4CAD" w:rsidRPr="00BA229E" w:rsidRDefault="00FB4CAD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2F3386" w:rsidRDefault="002F3386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  <w:r w:rsidRPr="00BA229E">
        <w:rPr>
          <w:sz w:val="24"/>
          <w:szCs w:val="24"/>
        </w:rPr>
        <w:t>Vypracoval: Ing. Václav Remuta</w:t>
      </w:r>
    </w:p>
    <w:p w:rsidR="00EB647C" w:rsidRPr="00CA3964" w:rsidRDefault="002F3386" w:rsidP="002F3386">
      <w:pPr>
        <w:tabs>
          <w:tab w:val="left" w:pos="2520"/>
        </w:tabs>
        <w:spacing w:line="260" w:lineRule="exact"/>
        <w:rPr>
          <w:sz w:val="24"/>
          <w:szCs w:val="24"/>
        </w:rPr>
      </w:pPr>
      <w:r w:rsidRPr="00BA229E">
        <w:rPr>
          <w:sz w:val="24"/>
          <w:szCs w:val="24"/>
        </w:rPr>
        <w:t>Most, září 2015</w:t>
      </w:r>
    </w:p>
    <w:sectPr w:rsidR="00EB647C" w:rsidRPr="00CA3964" w:rsidSect="00291F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418" w:bottom="45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C37" w:rsidRDefault="00061C37">
      <w:r>
        <w:separator/>
      </w:r>
    </w:p>
  </w:endnote>
  <w:endnote w:type="continuationSeparator" w:id="0">
    <w:p w:rsidR="00061C37" w:rsidRDefault="0006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43E" w:rsidRDefault="0004143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386" w:rsidRDefault="00F718F2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3566795</wp:posOffset>
              </wp:positionH>
              <wp:positionV relativeFrom="paragraph">
                <wp:posOffset>635</wp:posOffset>
              </wp:positionV>
              <wp:extent cx="233680" cy="292100"/>
              <wp:effectExtent l="4445" t="635" r="0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680" cy="292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3386" w:rsidRDefault="002F3386">
                          <w:pPr>
                            <w:pStyle w:val="Zpat"/>
                          </w:pPr>
                        </w:p>
                        <w:p w:rsidR="002F3386" w:rsidRDefault="002F3386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0.85pt;margin-top:.05pt;width:18.4pt;height:2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" stroked="f">
              <v:fill opacity="0"/>
              <v:textbox inset="0,0,0,0">
                <w:txbxContent>
                  <w:p w:rsidR="002F3386" w:rsidRDefault="002F3386">
                    <w:pPr>
                      <w:pStyle w:val="Zpat"/>
                    </w:pPr>
                  </w:p>
                  <w:p w:rsidR="002F3386" w:rsidRDefault="002F3386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2F3386">
      <w:t xml:space="preserve">               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43E" w:rsidRDefault="0004143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C37" w:rsidRDefault="00061C37">
      <w:r>
        <w:separator/>
      </w:r>
    </w:p>
  </w:footnote>
  <w:footnote w:type="continuationSeparator" w:id="0">
    <w:p w:rsidR="00061C37" w:rsidRDefault="00061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43E" w:rsidRDefault="0004143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386" w:rsidRDefault="00F718F2">
    <w:pPr>
      <w:pStyle w:val="Zhlav"/>
      <w:jc w:val="center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915035</wp:posOffset>
              </wp:positionH>
              <wp:positionV relativeFrom="paragraph">
                <wp:posOffset>-173355</wp:posOffset>
              </wp:positionV>
              <wp:extent cx="13970" cy="132080"/>
              <wp:effectExtent l="635" t="7620" r="4445" b="3175"/>
              <wp:wrapSquare wrapText="largest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3386" w:rsidRDefault="002F3386">
                          <w:pPr>
                            <w:pStyle w:val="Zhlav"/>
                          </w:pPr>
                        </w:p>
                        <w:p w:rsidR="002F3386" w:rsidRDefault="002F3386">
                          <w:pPr>
                            <w:pStyle w:val="Zhlav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2.05pt;margin-top:-13.65pt;width:1.1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" stroked="f">
              <v:fill opacity="0"/>
              <v:textbox inset="0,0,0,0">
                <w:txbxContent>
                  <w:p w:rsidR="002F3386" w:rsidRDefault="002F3386">
                    <w:pPr>
                      <w:pStyle w:val="Zhlav"/>
                    </w:pPr>
                  </w:p>
                  <w:p w:rsidR="002F3386" w:rsidRDefault="002F3386">
                    <w:pPr>
                      <w:pStyle w:val="Zhlav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2F3386">
      <w:rPr>
        <w:rStyle w:val="slostrnky"/>
      </w:rPr>
      <w:fldChar w:fldCharType="begin"/>
    </w:r>
    <w:r w:rsidR="002F3386">
      <w:rPr>
        <w:rStyle w:val="slostrnky"/>
      </w:rPr>
      <w:instrText xml:space="preserve"> PAGE </w:instrText>
    </w:r>
    <w:r w:rsidR="002F3386">
      <w:rPr>
        <w:rStyle w:val="slostrnky"/>
      </w:rPr>
      <w:fldChar w:fldCharType="separate"/>
    </w:r>
    <w:r w:rsidR="00B12BF2">
      <w:rPr>
        <w:rStyle w:val="slostrnky"/>
        <w:noProof/>
      </w:rPr>
      <w:t>1</w:t>
    </w:r>
    <w:r w:rsidR="002F3386">
      <w:rPr>
        <w:rStyle w:val="slostrnky"/>
      </w:rPr>
      <w:fldChar w:fldCharType="end"/>
    </w:r>
    <w:r w:rsidR="002F3386">
      <w:rPr>
        <w:rStyle w:val="slostrnky"/>
      </w:rPr>
      <w:t>/</w:t>
    </w:r>
    <w:r w:rsidR="002F3386">
      <w:rPr>
        <w:rStyle w:val="slostrnky"/>
      </w:rPr>
      <w:fldChar w:fldCharType="begin"/>
    </w:r>
    <w:r w:rsidR="002F3386">
      <w:rPr>
        <w:rStyle w:val="slostrnky"/>
      </w:rPr>
      <w:instrText xml:space="preserve"> NUMPAGES \*Arabic </w:instrText>
    </w:r>
    <w:r w:rsidR="002F3386">
      <w:rPr>
        <w:rStyle w:val="slostrnky"/>
      </w:rPr>
      <w:fldChar w:fldCharType="separate"/>
    </w:r>
    <w:r w:rsidR="00B12BF2">
      <w:rPr>
        <w:rStyle w:val="slostrnky"/>
        <w:noProof/>
      </w:rPr>
      <w:t>11</w:t>
    </w:r>
    <w:r w:rsidR="002F3386">
      <w:rPr>
        <w:rStyle w:val="slostrnky"/>
      </w:rPr>
      <w:fldChar w:fldCharType="end"/>
    </w:r>
  </w:p>
  <w:p w:rsidR="002F3386" w:rsidRDefault="002F3386" w:rsidP="00455BE0">
    <w:pPr>
      <w:pStyle w:val="Zhlav"/>
      <w:jc w:val="right"/>
      <w:rPr>
        <w:rStyle w:val="slostrnky"/>
      </w:rPr>
    </w:pPr>
    <w:r>
      <w:rPr>
        <w:rStyle w:val="slostrnky"/>
      </w:rPr>
      <w:t xml:space="preserve">Rekonstrukce potrubí teplé vody </w:t>
    </w:r>
  </w:p>
  <w:p w:rsidR="002F3386" w:rsidRDefault="002F3386" w:rsidP="00455BE0">
    <w:pPr>
      <w:pStyle w:val="Zhlav"/>
      <w:jc w:val="right"/>
      <w:rPr>
        <w:rStyle w:val="slostrnky"/>
      </w:rPr>
    </w:pPr>
    <w:r>
      <w:rPr>
        <w:rStyle w:val="slostrnky"/>
      </w:rPr>
      <w:t>v kolektoru z</w:t>
    </w:r>
    <w:r w:rsidR="0004143E">
      <w:rPr>
        <w:rStyle w:val="slostrnky"/>
      </w:rPr>
      <w:t> </w:t>
    </w:r>
    <w:r>
      <w:rPr>
        <w:rStyle w:val="slostrnky"/>
      </w:rPr>
      <w:t>VS</w:t>
    </w:r>
    <w:r w:rsidR="0004143E">
      <w:rPr>
        <w:rStyle w:val="slostrnky"/>
      </w:rPr>
      <w:t xml:space="preserve"> </w:t>
    </w:r>
    <w:r>
      <w:rPr>
        <w:rStyle w:val="slostrnky"/>
      </w:rPr>
      <w:t xml:space="preserve">805 Most </w:t>
    </w:r>
  </w:p>
  <w:p w:rsidR="002F3386" w:rsidRDefault="002F3386" w:rsidP="00455BE0">
    <w:pPr>
      <w:pStyle w:val="Zhlav"/>
      <w:jc w:val="right"/>
    </w:pPr>
    <w:r>
      <w:rPr>
        <w:rStyle w:val="slostrnky"/>
      </w:rPr>
      <w:t>407.</w:t>
    </w:r>
    <w:r w:rsidR="00404604">
      <w:rPr>
        <w:rStyle w:val="slostrnky"/>
      </w:rPr>
      <w:t xml:space="preserve">VS </w:t>
    </w:r>
    <w:r>
      <w:rPr>
        <w:rStyle w:val="slostrnky"/>
      </w:rPr>
      <w:t>805.F1</w:t>
    </w:r>
    <w:r w:rsidR="00404604">
      <w:rPr>
        <w:rStyle w:val="slostrnky"/>
      </w:rPr>
      <w:t>.</w:t>
    </w:r>
    <w:r>
      <w:t>Technická zpráva</w:t>
    </w:r>
  </w:p>
  <w:p w:rsidR="002F3386" w:rsidRDefault="002F338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43E" w:rsidRDefault="0004143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926"/>
        </w:tabs>
        <w:ind w:left="926" w:hanging="360"/>
      </w:pPr>
    </w:lvl>
    <w:lvl w:ilvl="2">
      <w:start w:val="1"/>
      <w:numFmt w:val="decimal"/>
      <w:lvlText w:val="%1.%2.%3"/>
      <w:lvlJc w:val="left"/>
      <w:pPr>
        <w:tabs>
          <w:tab w:val="num" w:pos="1492"/>
        </w:tabs>
        <w:ind w:left="1492" w:hanging="720"/>
      </w:pPr>
    </w:lvl>
    <w:lvl w:ilvl="3">
      <w:start w:val="1"/>
      <w:numFmt w:val="decimal"/>
      <w:lvlText w:val="%1.%2.%3.%4"/>
      <w:lvlJc w:val="left"/>
      <w:pPr>
        <w:tabs>
          <w:tab w:val="num" w:pos="1698"/>
        </w:tabs>
        <w:ind w:left="1698" w:hanging="720"/>
      </w:pPr>
    </w:lvl>
    <w:lvl w:ilvl="4">
      <w:start w:val="1"/>
      <w:numFmt w:val="decimal"/>
      <w:lvlText w:val="%1.%2.%3.%4.%5"/>
      <w:lvlJc w:val="left"/>
      <w:pPr>
        <w:tabs>
          <w:tab w:val="num" w:pos="2264"/>
        </w:tabs>
        <w:ind w:left="2264" w:hanging="1080"/>
      </w:pPr>
    </w:lvl>
    <w:lvl w:ilvl="5">
      <w:start w:val="1"/>
      <w:numFmt w:val="decimal"/>
      <w:lvlText w:val="%1.%2.%3.%4.%5.%6"/>
      <w:lvlJc w:val="left"/>
      <w:pPr>
        <w:tabs>
          <w:tab w:val="num" w:pos="2470"/>
        </w:tabs>
        <w:ind w:left="247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036"/>
        </w:tabs>
        <w:ind w:left="303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242"/>
        </w:tabs>
        <w:ind w:left="32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808"/>
        </w:tabs>
        <w:ind w:left="3808" w:hanging="1800"/>
      </w:pPr>
    </w:lvl>
  </w:abstractNum>
  <w:abstractNum w:abstractNumId="4" w15:restartNumberingAfterBreak="0">
    <w:nsid w:val="420E5052"/>
    <w:multiLevelType w:val="multilevel"/>
    <w:tmpl w:val="46F0DAF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BE0"/>
    <w:rsid w:val="00016B94"/>
    <w:rsid w:val="00027630"/>
    <w:rsid w:val="0004143E"/>
    <w:rsid w:val="000564EF"/>
    <w:rsid w:val="00061C37"/>
    <w:rsid w:val="000C0CC6"/>
    <w:rsid w:val="000C3947"/>
    <w:rsid w:val="001A0801"/>
    <w:rsid w:val="00205112"/>
    <w:rsid w:val="002234EE"/>
    <w:rsid w:val="0024236D"/>
    <w:rsid w:val="002441DF"/>
    <w:rsid w:val="00291F6C"/>
    <w:rsid w:val="002B0F01"/>
    <w:rsid w:val="002B5E52"/>
    <w:rsid w:val="002D1A2D"/>
    <w:rsid w:val="002E018F"/>
    <w:rsid w:val="002E5E1D"/>
    <w:rsid w:val="002F3386"/>
    <w:rsid w:val="0031191C"/>
    <w:rsid w:val="003712E5"/>
    <w:rsid w:val="00390D51"/>
    <w:rsid w:val="003A50BA"/>
    <w:rsid w:val="003D5EC6"/>
    <w:rsid w:val="003F66CE"/>
    <w:rsid w:val="0040183D"/>
    <w:rsid w:val="00404604"/>
    <w:rsid w:val="00422812"/>
    <w:rsid w:val="00455BE0"/>
    <w:rsid w:val="0047046C"/>
    <w:rsid w:val="00495261"/>
    <w:rsid w:val="004A5B7F"/>
    <w:rsid w:val="004F516C"/>
    <w:rsid w:val="005177DD"/>
    <w:rsid w:val="005715D8"/>
    <w:rsid w:val="005A2DAE"/>
    <w:rsid w:val="005D04CD"/>
    <w:rsid w:val="005D4FC8"/>
    <w:rsid w:val="00644DE1"/>
    <w:rsid w:val="00653206"/>
    <w:rsid w:val="006D070D"/>
    <w:rsid w:val="006D56B9"/>
    <w:rsid w:val="006E44E5"/>
    <w:rsid w:val="006F1B98"/>
    <w:rsid w:val="00742597"/>
    <w:rsid w:val="00750419"/>
    <w:rsid w:val="00761249"/>
    <w:rsid w:val="007638FD"/>
    <w:rsid w:val="00776E59"/>
    <w:rsid w:val="00784FA3"/>
    <w:rsid w:val="007E4B2A"/>
    <w:rsid w:val="007E50E7"/>
    <w:rsid w:val="00997C1A"/>
    <w:rsid w:val="00A02E91"/>
    <w:rsid w:val="00A3276F"/>
    <w:rsid w:val="00A34BBB"/>
    <w:rsid w:val="00A96E76"/>
    <w:rsid w:val="00AB59FC"/>
    <w:rsid w:val="00AC01E1"/>
    <w:rsid w:val="00AD3333"/>
    <w:rsid w:val="00AE0438"/>
    <w:rsid w:val="00AF4FDC"/>
    <w:rsid w:val="00AF7104"/>
    <w:rsid w:val="00B12BF2"/>
    <w:rsid w:val="00B21D45"/>
    <w:rsid w:val="00B62577"/>
    <w:rsid w:val="00B83E97"/>
    <w:rsid w:val="00BD4D77"/>
    <w:rsid w:val="00CA3964"/>
    <w:rsid w:val="00D6225C"/>
    <w:rsid w:val="00DD79A2"/>
    <w:rsid w:val="00E231EE"/>
    <w:rsid w:val="00E42BF8"/>
    <w:rsid w:val="00E51B6F"/>
    <w:rsid w:val="00E744CF"/>
    <w:rsid w:val="00EB647C"/>
    <w:rsid w:val="00ED01C8"/>
    <w:rsid w:val="00EF58C3"/>
    <w:rsid w:val="00F14106"/>
    <w:rsid w:val="00F5639D"/>
    <w:rsid w:val="00F6447D"/>
    <w:rsid w:val="00F718F2"/>
    <w:rsid w:val="00F930A2"/>
    <w:rsid w:val="00FB4CAD"/>
    <w:rsid w:val="00FC0887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8BD3703-BE19-47D9-8CA3-A2D2AA38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2441D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2F3386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2F3386"/>
    <w:rPr>
      <w:lang w:eastAsia="ar-SA"/>
    </w:rPr>
  </w:style>
  <w:style w:type="paragraph" w:customStyle="1" w:styleId="Normln1">
    <w:name w:val="Normální1"/>
    <w:basedOn w:val="Normln"/>
    <w:rsid w:val="002F3386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04143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04143E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AC294-A815-4084-B581-CE22B1BE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3504</Words>
  <Characters>20680</Characters>
  <Application>Microsoft Office Word</Application>
  <DocSecurity>0</DocSecurity>
  <Lines>172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24136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6</cp:revision>
  <cp:lastPrinted>2015-10-29T09:32:00Z</cp:lastPrinted>
  <dcterms:created xsi:type="dcterms:W3CDTF">2015-10-29T09:31:00Z</dcterms:created>
  <dcterms:modified xsi:type="dcterms:W3CDTF">2015-10-29T22:08:00Z</dcterms:modified>
</cp:coreProperties>
</file>